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6D" w:rsidRPr="001C41C8" w:rsidRDefault="00CA7CBC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>П</w:t>
      </w:r>
      <w:r w:rsidR="00FF7EEE" w:rsidRPr="001C41C8">
        <w:rPr>
          <w:rFonts w:ascii="Times New Roman" w:hAnsi="Times New Roman" w:cs="Times New Roman"/>
          <w:b/>
          <w:sz w:val="28"/>
          <w:szCs w:val="28"/>
        </w:rPr>
        <w:t>рограмма</w:t>
      </w:r>
      <w:r w:rsidR="00C71C7F" w:rsidRPr="001C41C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70568" w:rsidRPr="001C41C8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 Наволокского городского поселения</w:t>
      </w:r>
    </w:p>
    <w:p w:rsidR="00FF7EEE" w:rsidRPr="001C41C8" w:rsidRDefault="00570568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 xml:space="preserve"> Кинешемского муниципального района</w:t>
      </w:r>
      <w:r w:rsidR="008775FA" w:rsidRPr="001C41C8">
        <w:rPr>
          <w:rFonts w:ascii="Times New Roman" w:hAnsi="Times New Roman" w:cs="Times New Roman"/>
          <w:b/>
          <w:sz w:val="28"/>
          <w:szCs w:val="28"/>
        </w:rPr>
        <w:t>»</w:t>
      </w:r>
    </w:p>
    <w:p w:rsidR="00DC5E6D" w:rsidRPr="001C41C8" w:rsidRDefault="00DC5E6D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CEE" w:rsidRPr="001C41C8" w:rsidRDefault="000D43D0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1C41C8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:rsidR="00DC5E6D" w:rsidRPr="001C41C8" w:rsidRDefault="00DC5E6D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/>
      </w:tblPr>
      <w:tblGrid>
        <w:gridCol w:w="2661"/>
        <w:gridCol w:w="6447"/>
      </w:tblGrid>
      <w:tr w:rsidR="00385CEE" w:rsidRPr="001C41C8" w:rsidTr="001C41C8">
        <w:tc>
          <w:tcPr>
            <w:tcW w:w="2661" w:type="dxa"/>
          </w:tcPr>
          <w:p w:rsidR="00385CEE" w:rsidRPr="001C41C8" w:rsidRDefault="00385CEE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:rsidR="00385CEE" w:rsidRPr="001C41C8" w:rsidRDefault="00570568" w:rsidP="00996E1E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 Наволокского городского поселения Кинешемского муниципального района</w:t>
            </w:r>
            <w:r w:rsidR="008775FA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385CEE" w:rsidRPr="001C41C8" w:rsidTr="001C41C8">
        <w:trPr>
          <w:trHeight w:val="557"/>
        </w:trPr>
        <w:tc>
          <w:tcPr>
            <w:tcW w:w="2661" w:type="dxa"/>
          </w:tcPr>
          <w:p w:rsidR="00385CEE" w:rsidRPr="001C41C8" w:rsidRDefault="00385CEE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  <w:shd w:val="clear" w:color="auto" w:fill="auto"/>
          </w:tcPr>
          <w:p w:rsidR="00385CEE" w:rsidRPr="001C41C8" w:rsidRDefault="00A6275F" w:rsidP="009A177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589" w:rsidRPr="001C4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E36E6" w:rsidRPr="001C41C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7849C9" w:rsidRPr="001C41C8" w:rsidTr="001C41C8">
        <w:tc>
          <w:tcPr>
            <w:tcW w:w="2661" w:type="dxa"/>
          </w:tcPr>
          <w:p w:rsidR="007849C9" w:rsidRPr="001C41C8" w:rsidRDefault="007849C9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447" w:type="dxa"/>
          </w:tcPr>
          <w:p w:rsidR="007849C9" w:rsidRPr="001C41C8" w:rsidRDefault="007849C9" w:rsidP="00996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1. «Содержание муниципального жилищного фонда Наволокского городского поселения».</w:t>
            </w:r>
          </w:p>
          <w:p w:rsidR="007849C9" w:rsidRPr="001C41C8" w:rsidRDefault="007849C9" w:rsidP="00996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2. «Организация в границах Наволокского городского поселения теплоснабжения, водоснабжения населения и водоотведения».</w:t>
            </w:r>
          </w:p>
          <w:p w:rsidR="007849C9" w:rsidRPr="001C41C8" w:rsidRDefault="007849C9" w:rsidP="00996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3. «Благоустройство в границах Наволокского городского поселения».</w:t>
            </w:r>
          </w:p>
          <w:p w:rsidR="007849C9" w:rsidRPr="001C41C8" w:rsidRDefault="007849C9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4. «Обеспечение жильем молодых семей, проживающих на территории Наволокского городского поселения».</w:t>
            </w:r>
          </w:p>
          <w:p w:rsidR="00A16DC4" w:rsidRDefault="00A16DC4" w:rsidP="000040B6">
            <w:pPr>
              <w:widowControl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5. «</w:t>
            </w:r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Стимулирование развития жилищного строительства</w:t>
            </w:r>
            <w:r w:rsidR="000040B6"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».</w:t>
            </w:r>
          </w:p>
          <w:p w:rsidR="009A1775" w:rsidRPr="001C41C8" w:rsidRDefault="009A1775" w:rsidP="000040B6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 «Переселение граждан из аварийного жилищного фонда».</w:t>
            </w:r>
          </w:p>
        </w:tc>
      </w:tr>
      <w:tr w:rsidR="00FB5FBF" w:rsidRPr="001C41C8" w:rsidTr="001C41C8">
        <w:tc>
          <w:tcPr>
            <w:tcW w:w="2661" w:type="dxa"/>
          </w:tcPr>
          <w:p w:rsidR="00FB5FBF" w:rsidRPr="001C41C8" w:rsidRDefault="00FB5FBF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447" w:type="dxa"/>
          </w:tcPr>
          <w:p w:rsidR="00FB5FBF" w:rsidRPr="001C41C8" w:rsidRDefault="00FB5FBF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385CEE" w:rsidRPr="001C41C8" w:rsidTr="001C41C8">
        <w:tc>
          <w:tcPr>
            <w:tcW w:w="2661" w:type="dxa"/>
          </w:tcPr>
          <w:p w:rsidR="00385CEE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447" w:type="dxa"/>
          </w:tcPr>
          <w:p w:rsidR="00385CEE" w:rsidRPr="001C41C8" w:rsidRDefault="00385CEE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113D91" w:rsidRPr="001C41C8" w:rsidTr="001C41C8">
        <w:tc>
          <w:tcPr>
            <w:tcW w:w="2661" w:type="dxa"/>
          </w:tcPr>
          <w:p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447" w:type="dxa"/>
          </w:tcPr>
          <w:p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113D91" w:rsidRPr="001C41C8" w:rsidTr="001C41C8">
        <w:tc>
          <w:tcPr>
            <w:tcW w:w="2661" w:type="dxa"/>
          </w:tcPr>
          <w:p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Цель  программы</w:t>
            </w:r>
          </w:p>
        </w:tc>
        <w:tc>
          <w:tcPr>
            <w:tcW w:w="6447" w:type="dxa"/>
          </w:tcPr>
          <w:p w:rsidR="00F54D52" w:rsidRPr="001C41C8" w:rsidRDefault="00F54D52" w:rsidP="00996E1E">
            <w:pPr>
              <w:pStyle w:val="Pro-Tab"/>
              <w:widowControl/>
              <w:spacing w:before="0" w:after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1. Повышение комфортности проживания граждан в многоквартирных жилых домах.</w:t>
            </w:r>
          </w:p>
          <w:p w:rsidR="00113D91" w:rsidRPr="001C41C8" w:rsidRDefault="00113D91" w:rsidP="00996E1E">
            <w:pPr>
              <w:pStyle w:val="ConsPlusNonformat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44C8B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безопасных условий и увеличение сроков эксплуатации объектов коммунальной инфраструктуры.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3CEB" w:rsidRPr="001C41C8" w:rsidRDefault="00113D91" w:rsidP="00996E1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C3CEB" w:rsidRPr="001C41C8">
              <w:rPr>
                <w:rFonts w:ascii="Times New Roman" w:hAnsi="Times New Roman" w:cs="Times New Roman"/>
                <w:sz w:val="28"/>
                <w:szCs w:val="28"/>
              </w:rPr>
              <w:t>Создание на территории Наволокского городского поселения благоприятных условий для жизни и отдыха жителей поселения.</w:t>
            </w:r>
          </w:p>
          <w:p w:rsidR="00113D91" w:rsidRPr="001C41C8" w:rsidRDefault="00646D5D" w:rsidP="00996E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13D91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оддержка в решении жилищной проблемы молодых семей, признанных в установленном </w:t>
            </w:r>
            <w:proofErr w:type="gramStart"/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порядке</w:t>
            </w:r>
            <w:proofErr w:type="gramEnd"/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нуждающимися в улучшении жилищных условий</w:t>
            </w:r>
            <w:r w:rsidR="00113D91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7CE9" w:rsidRPr="001C41C8" w:rsidRDefault="004D7CE9" w:rsidP="002C7F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2C7F28" w:rsidRPr="001C41C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C7F28"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оздания условий для устойчивого развития территорий, обеспе</w:t>
            </w:r>
            <w:r w:rsidR="002C7F28"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чения прав и законных интересов физических и юридических лиц</w:t>
            </w:r>
            <w:r w:rsidR="009C0361"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707E5" w:rsidRPr="001C41C8" w:rsidTr="001C41C8">
        <w:tc>
          <w:tcPr>
            <w:tcW w:w="2661" w:type="dxa"/>
          </w:tcPr>
          <w:p w:rsidR="00E707E5" w:rsidRPr="001C41C8" w:rsidRDefault="00E707E5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</w:t>
            </w:r>
          </w:p>
        </w:tc>
        <w:tc>
          <w:tcPr>
            <w:tcW w:w="6447" w:type="dxa"/>
          </w:tcPr>
          <w:p w:rsidR="00E707E5" w:rsidRPr="001C41C8" w:rsidRDefault="00B7233B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Количество жилых помещений, находящихся в собственности поселения.</w:t>
            </w:r>
          </w:p>
          <w:p w:rsidR="00B7233B" w:rsidRPr="001C41C8" w:rsidRDefault="00FD4749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Возникновение аварийных ситуаций на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сетях газоснабжения, теплоснабжения и водоснабжения, находящихся в собственности Наволокского городского поселения.</w:t>
            </w:r>
          </w:p>
          <w:p w:rsidR="00FD4749" w:rsidRPr="001C41C8" w:rsidRDefault="001203A8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Общая площадь территорий общего пользования.</w:t>
            </w:r>
          </w:p>
          <w:p w:rsidR="006A22B9" w:rsidRPr="001C41C8" w:rsidRDefault="006A22B9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молодых семей, улучшивших жилищные условия при оказании</w:t>
            </w:r>
            <w:r w:rsidRPr="001C41C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поддержки за счет средств бюджета.</w:t>
            </w:r>
          </w:p>
          <w:p w:rsidR="002C7F28" w:rsidRPr="001C41C8" w:rsidRDefault="00B602B5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Наличие в правилах землепользования и застройки сведений о территориальных зонах</w:t>
            </w:r>
            <w:r w:rsidR="009C0361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3D91" w:rsidRPr="001C41C8" w:rsidTr="001C41C8">
        <w:tc>
          <w:tcPr>
            <w:tcW w:w="2661" w:type="dxa"/>
          </w:tcPr>
          <w:p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Объем ресурсного обеспечения Программы</w:t>
            </w:r>
          </w:p>
        </w:tc>
        <w:tc>
          <w:tcPr>
            <w:tcW w:w="6447" w:type="dxa"/>
          </w:tcPr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2014 год – 26251000,00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2015 год – 27826711,20 руб.;</w:t>
            </w:r>
          </w:p>
          <w:p w:rsidR="008010AC" w:rsidRPr="001C41C8" w:rsidRDefault="008010AC" w:rsidP="008010AC">
            <w:pPr>
              <w:pStyle w:val="Pro-Tab"/>
              <w:widowControl/>
              <w:shd w:val="clear" w:color="auto" w:fill="FFFFFF" w:themeFill="background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19530505,00 руб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2017 год – 21433014,00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2018 год – 21533183,00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2019 год – 26852421,05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861B0" w:rsidRPr="001C41C8">
              <w:rPr>
                <w:rFonts w:ascii="Times New Roman" w:hAnsi="Times New Roman" w:cs="Times New Roman"/>
                <w:sz w:val="28"/>
                <w:szCs w:val="28"/>
              </w:rPr>
              <w:t>50151233,66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8010AC" w:rsidRPr="001C41C8" w:rsidRDefault="002F7BDD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C41C8">
              <w:rPr>
                <w:rFonts w:ascii="Times New Roman" w:hAnsi="Times New Roman" w:cs="Times New Roman"/>
                <w:sz w:val="28"/>
                <w:szCs w:val="28"/>
              </w:rPr>
              <w:t>204741473,82</w:t>
            </w:r>
            <w:r w:rsidR="008010AC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8010AC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122990792</w:t>
            </w:r>
            <w:r w:rsid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1C41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41C8" w:rsidRDefault="001C41C8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D7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22379856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1775" w:rsidRPr="009A17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775" w:rsidRDefault="009A1775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23421018,41 руб.</w:t>
            </w:r>
          </w:p>
          <w:p w:rsidR="003E577F" w:rsidRDefault="003E577F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3E577F" w:rsidRDefault="003E577F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0,00 руб.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99424289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577F" w:rsidRPr="003E577F" w:rsidRDefault="003E577F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– 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2014 год – 7998100,00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2015 год – 9232089,00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2705000,00 руб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2017 год – 3309243,00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2018 год – 2835460,00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2019 год – 4508121,40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>29045793,59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 w:rsidR="00A43BCA">
              <w:rPr>
                <w:rFonts w:ascii="Times New Roman" w:hAnsi="Times New Roman" w:cs="Times New Roman"/>
                <w:sz w:val="28"/>
                <w:szCs w:val="28"/>
              </w:rPr>
              <w:t>185876048,05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8010AC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2998170,18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AC1C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1C5E" w:rsidRDefault="00AC1C5E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2201609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A1775" w:rsidRPr="009A17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775" w:rsidRPr="009A1775" w:rsidRDefault="009A1775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3193819,43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Бюджет Наволокского городского поселения: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2014 год – 18252900,00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2015 год – 18594622,20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16825505,00 руб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2017 год – 18123771,00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2018 год – 18697723,00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2019 год – 22344299,65 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21105440,07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D722E">
              <w:rPr>
                <w:rFonts w:ascii="Times New Roman" w:hAnsi="Times New Roman" w:cs="Times New Roman"/>
                <w:sz w:val="28"/>
                <w:szCs w:val="28"/>
              </w:rPr>
              <w:t>18865425,77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11795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20568332,53</w:t>
            </w:r>
            <w:r w:rsidR="009A1775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3D72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722E" w:rsidRPr="009A1775" w:rsidRDefault="003D722E" w:rsidP="003D72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20178246,89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1775" w:rsidRPr="009A17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775" w:rsidRPr="009A1775" w:rsidRDefault="009A1775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20227198,98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332E58" w:rsidRPr="001C41C8" w:rsidTr="001C41C8">
        <w:tc>
          <w:tcPr>
            <w:tcW w:w="2661" w:type="dxa"/>
          </w:tcPr>
          <w:p w:rsidR="00332E58" w:rsidRPr="001C41C8" w:rsidRDefault="00332E58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47" w:type="dxa"/>
          </w:tcPr>
          <w:p w:rsidR="00A32C7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Улучшение состояния муниципального жилищного фонда.</w:t>
            </w:r>
          </w:p>
          <w:p w:rsidR="00A32C7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срока эксплуатации сетей газоснабжения, теплоснабжения, водоснабжения</w:t>
            </w:r>
            <w:r w:rsidR="00044C8B" w:rsidRPr="001C41C8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воевременное обеспечение граждан коммунальными ресурсами</w:t>
            </w:r>
            <w:r w:rsidR="00044C8B" w:rsidRPr="001C41C8"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беспечение безопасной  эксплуатации  берегозащитной дамбы</w:t>
            </w:r>
            <w:r w:rsidR="00F54D52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2C7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внешнего благоустройства и санитарного содержания населенных пунктов </w:t>
            </w:r>
            <w:r w:rsidRPr="001C41C8">
              <w:rPr>
                <w:rFonts w:ascii="Times New Roman" w:eastAsia="Calibri" w:hAnsi="Times New Roman" w:cs="Times New Roman"/>
                <w:sz w:val="28"/>
                <w:szCs w:val="28"/>
              </w:rPr>
              <w:t>Наволокского городского поселения</w:t>
            </w:r>
            <w:r w:rsidR="007C3CEB" w:rsidRPr="001C41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32E5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сем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, являющ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ся участник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данной подпрограммы и состоящ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на учете в качестве нуждающ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ся в жилом помещении</w:t>
            </w:r>
            <w:r w:rsidR="007C3CEB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0361" w:rsidRPr="001C41C8" w:rsidRDefault="009C0361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Включение в государственный кадастр недвижимости сведений о границах территориальных зон Наволокского городского поселения.</w:t>
            </w:r>
          </w:p>
        </w:tc>
      </w:tr>
    </w:tbl>
    <w:p w:rsidR="002A001A" w:rsidRPr="004370B9" w:rsidRDefault="002A001A" w:rsidP="005911C8">
      <w:pPr>
        <w:pStyle w:val="3"/>
        <w:tabs>
          <w:tab w:val="clear" w:pos="360"/>
          <w:tab w:val="num" w:pos="0"/>
        </w:tabs>
        <w:spacing w:before="0" w:after="0" w:line="240" w:lineRule="auto"/>
        <w:ind w:left="0" w:firstLine="567"/>
        <w:jc w:val="center"/>
        <w:rPr>
          <w:rFonts w:ascii="Times New Roman" w:hAnsi="Times New Roman" w:cs="Times New Roman"/>
          <w:b/>
          <w:color w:val="auto"/>
          <w:szCs w:val="24"/>
        </w:rPr>
      </w:pPr>
    </w:p>
    <w:sectPr w:rsidR="002A001A" w:rsidRPr="004370B9" w:rsidSect="001C41C8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0E0" w:rsidRDefault="005D00E0" w:rsidP="00E25456">
      <w:pPr>
        <w:spacing w:after="0" w:line="240" w:lineRule="auto"/>
      </w:pPr>
      <w:r>
        <w:separator/>
      </w:r>
    </w:p>
  </w:endnote>
  <w:endnote w:type="continuationSeparator" w:id="1">
    <w:p w:rsidR="005D00E0" w:rsidRDefault="005D00E0" w:rsidP="00E2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0E0" w:rsidRDefault="005D00E0" w:rsidP="00E25456">
      <w:pPr>
        <w:spacing w:after="0" w:line="240" w:lineRule="auto"/>
      </w:pPr>
      <w:r>
        <w:separator/>
      </w:r>
    </w:p>
  </w:footnote>
  <w:footnote w:type="continuationSeparator" w:id="1">
    <w:p w:rsidR="005D00E0" w:rsidRDefault="005D00E0" w:rsidP="00E254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2885CE6"/>
    <w:multiLevelType w:val="hybridMultilevel"/>
    <w:tmpl w:val="DCB6B9C0"/>
    <w:lvl w:ilvl="0" w:tplc="3BE87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7F22C8"/>
    <w:multiLevelType w:val="hybridMultilevel"/>
    <w:tmpl w:val="A544B3A6"/>
    <w:lvl w:ilvl="0" w:tplc="3A78A00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0B6553D4"/>
    <w:multiLevelType w:val="hybridMultilevel"/>
    <w:tmpl w:val="DBA4B70A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CEC63A1"/>
    <w:multiLevelType w:val="hybridMultilevel"/>
    <w:tmpl w:val="C660D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70A2F"/>
    <w:multiLevelType w:val="hybridMultilevel"/>
    <w:tmpl w:val="7922869C"/>
    <w:lvl w:ilvl="0" w:tplc="3E68A28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0E01B12"/>
    <w:multiLevelType w:val="hybridMultilevel"/>
    <w:tmpl w:val="12582070"/>
    <w:lvl w:ilvl="0" w:tplc="2DD80EE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779440D"/>
    <w:multiLevelType w:val="hybridMultilevel"/>
    <w:tmpl w:val="DCB6B9C0"/>
    <w:lvl w:ilvl="0" w:tplc="3BE87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601E4B"/>
    <w:multiLevelType w:val="hybridMultilevel"/>
    <w:tmpl w:val="4E9AD08A"/>
    <w:lvl w:ilvl="0" w:tplc="A0E29B8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0C37E77"/>
    <w:multiLevelType w:val="hybridMultilevel"/>
    <w:tmpl w:val="472C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672F0"/>
    <w:multiLevelType w:val="hybridMultilevel"/>
    <w:tmpl w:val="BC4C5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9C7232"/>
    <w:multiLevelType w:val="hybridMultilevel"/>
    <w:tmpl w:val="262E4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1A7DE1"/>
    <w:multiLevelType w:val="hybridMultilevel"/>
    <w:tmpl w:val="0B587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5F0DF5"/>
    <w:multiLevelType w:val="hybridMultilevel"/>
    <w:tmpl w:val="488EF002"/>
    <w:lvl w:ilvl="0" w:tplc="B5DEAA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E5369E5"/>
    <w:multiLevelType w:val="hybridMultilevel"/>
    <w:tmpl w:val="83D61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A74425"/>
    <w:multiLevelType w:val="hybridMultilevel"/>
    <w:tmpl w:val="E404ED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-360" w:firstLine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0275B5"/>
    <w:multiLevelType w:val="hybridMultilevel"/>
    <w:tmpl w:val="ABFC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151B80"/>
    <w:multiLevelType w:val="hybridMultilevel"/>
    <w:tmpl w:val="7472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6">
    <w:nsid w:val="448B4930"/>
    <w:multiLevelType w:val="hybridMultilevel"/>
    <w:tmpl w:val="9E189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B716228"/>
    <w:multiLevelType w:val="hybridMultilevel"/>
    <w:tmpl w:val="E33E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1A44C2"/>
    <w:multiLevelType w:val="hybridMultilevel"/>
    <w:tmpl w:val="08C2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2C22EC"/>
    <w:multiLevelType w:val="hybridMultilevel"/>
    <w:tmpl w:val="445607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3D199A"/>
    <w:multiLevelType w:val="hybridMultilevel"/>
    <w:tmpl w:val="34784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E42953"/>
    <w:multiLevelType w:val="hybridMultilevel"/>
    <w:tmpl w:val="98EE8B0C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59C12C4"/>
    <w:multiLevelType w:val="hybridMultilevel"/>
    <w:tmpl w:val="094E4FE2"/>
    <w:lvl w:ilvl="0" w:tplc="2550D14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C34695"/>
    <w:multiLevelType w:val="hybridMultilevel"/>
    <w:tmpl w:val="B0E0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596A59"/>
    <w:multiLevelType w:val="hybridMultilevel"/>
    <w:tmpl w:val="E3FA87DC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62906C0"/>
    <w:multiLevelType w:val="hybridMultilevel"/>
    <w:tmpl w:val="A97A266A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7FC7426"/>
    <w:multiLevelType w:val="hybridMultilevel"/>
    <w:tmpl w:val="472C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031226"/>
    <w:multiLevelType w:val="hybridMultilevel"/>
    <w:tmpl w:val="C25833F8"/>
    <w:lvl w:ilvl="0" w:tplc="DB9C91A4">
      <w:start w:val="1"/>
      <w:numFmt w:val="decimal"/>
      <w:lvlText w:val="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B1012B8"/>
    <w:multiLevelType w:val="hybridMultilevel"/>
    <w:tmpl w:val="B0E0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D93AB6"/>
    <w:multiLevelType w:val="hybridMultilevel"/>
    <w:tmpl w:val="3D8CAD7A"/>
    <w:lvl w:ilvl="0" w:tplc="9C167732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1">
    <w:nsid w:val="72A15B49"/>
    <w:multiLevelType w:val="hybridMultilevel"/>
    <w:tmpl w:val="68060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97591"/>
    <w:multiLevelType w:val="hybridMultilevel"/>
    <w:tmpl w:val="1FFC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A75307"/>
    <w:multiLevelType w:val="hybridMultilevel"/>
    <w:tmpl w:val="8FCE6DF0"/>
    <w:lvl w:ilvl="0" w:tplc="6C9E6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7358FF"/>
    <w:multiLevelType w:val="hybridMultilevel"/>
    <w:tmpl w:val="4378A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4E77D3"/>
    <w:multiLevelType w:val="hybridMultilevel"/>
    <w:tmpl w:val="3192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0"/>
  </w:num>
  <w:num w:numId="8">
    <w:abstractNumId w:val="11"/>
  </w:num>
  <w:num w:numId="9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5"/>
  </w:num>
  <w:num w:numId="12">
    <w:abstractNumId w:val="30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37"/>
  </w:num>
  <w:num w:numId="16">
    <w:abstractNumId w:val="23"/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1"/>
  </w:num>
  <w:num w:numId="20">
    <w:abstractNumId w:val="24"/>
  </w:num>
  <w:num w:numId="21">
    <w:abstractNumId w:val="15"/>
  </w:num>
  <w:num w:numId="22">
    <w:abstractNumId w:val="28"/>
  </w:num>
  <w:num w:numId="23">
    <w:abstractNumId w:val="14"/>
  </w:num>
  <w:num w:numId="24">
    <w:abstractNumId w:val="38"/>
  </w:num>
  <w:num w:numId="25">
    <w:abstractNumId w:val="9"/>
  </w:num>
  <w:num w:numId="26">
    <w:abstractNumId w:val="35"/>
  </w:num>
  <w:num w:numId="27">
    <w:abstractNumId w:val="6"/>
  </w:num>
  <w:num w:numId="28">
    <w:abstractNumId w:val="32"/>
  </w:num>
  <w:num w:numId="29">
    <w:abstractNumId w:val="16"/>
  </w:num>
  <w:num w:numId="30">
    <w:abstractNumId w:val="8"/>
  </w:num>
  <w:num w:numId="31">
    <w:abstractNumId w:val="36"/>
  </w:num>
  <w:num w:numId="32">
    <w:abstractNumId w:val="44"/>
  </w:num>
  <w:num w:numId="33">
    <w:abstractNumId w:val="17"/>
  </w:num>
  <w:num w:numId="34">
    <w:abstractNumId w:val="42"/>
  </w:num>
  <w:num w:numId="35">
    <w:abstractNumId w:val="21"/>
  </w:num>
  <w:num w:numId="36">
    <w:abstractNumId w:val="7"/>
  </w:num>
  <w:num w:numId="37">
    <w:abstractNumId w:val="33"/>
  </w:num>
  <w:num w:numId="38">
    <w:abstractNumId w:val="26"/>
  </w:num>
  <w:num w:numId="39">
    <w:abstractNumId w:val="34"/>
  </w:num>
  <w:num w:numId="40">
    <w:abstractNumId w:val="39"/>
  </w:num>
  <w:num w:numId="41">
    <w:abstractNumId w:val="43"/>
  </w:num>
  <w:num w:numId="42">
    <w:abstractNumId w:val="10"/>
  </w:num>
  <w:num w:numId="43">
    <w:abstractNumId w:val="19"/>
  </w:num>
  <w:num w:numId="44">
    <w:abstractNumId w:val="29"/>
  </w:num>
  <w:num w:numId="45">
    <w:abstractNumId w:val="13"/>
  </w:num>
  <w:num w:numId="46">
    <w:abstractNumId w:val="40"/>
  </w:num>
  <w:num w:numId="47">
    <w:abstractNumId w:val="45"/>
  </w:num>
  <w:num w:numId="4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5CEE"/>
    <w:rsid w:val="000000E7"/>
    <w:rsid w:val="00000465"/>
    <w:rsid w:val="000009C5"/>
    <w:rsid w:val="00000B7A"/>
    <w:rsid w:val="00000C29"/>
    <w:rsid w:val="00001197"/>
    <w:rsid w:val="0000166C"/>
    <w:rsid w:val="00001BA2"/>
    <w:rsid w:val="00002542"/>
    <w:rsid w:val="00002DFE"/>
    <w:rsid w:val="00002E04"/>
    <w:rsid w:val="00002ECB"/>
    <w:rsid w:val="00003226"/>
    <w:rsid w:val="0000337A"/>
    <w:rsid w:val="000034B0"/>
    <w:rsid w:val="000034F0"/>
    <w:rsid w:val="00003E4F"/>
    <w:rsid w:val="000040B6"/>
    <w:rsid w:val="00004124"/>
    <w:rsid w:val="0000438D"/>
    <w:rsid w:val="0000445D"/>
    <w:rsid w:val="00004496"/>
    <w:rsid w:val="000048B1"/>
    <w:rsid w:val="0000511C"/>
    <w:rsid w:val="000056F6"/>
    <w:rsid w:val="000057F5"/>
    <w:rsid w:val="0000580D"/>
    <w:rsid w:val="00005ED7"/>
    <w:rsid w:val="000060DB"/>
    <w:rsid w:val="000061AB"/>
    <w:rsid w:val="0000667F"/>
    <w:rsid w:val="00006771"/>
    <w:rsid w:val="00006CAA"/>
    <w:rsid w:val="000075A6"/>
    <w:rsid w:val="00007628"/>
    <w:rsid w:val="00007DD9"/>
    <w:rsid w:val="00007FCB"/>
    <w:rsid w:val="000104AD"/>
    <w:rsid w:val="0001083B"/>
    <w:rsid w:val="00010FA0"/>
    <w:rsid w:val="000110CF"/>
    <w:rsid w:val="00011287"/>
    <w:rsid w:val="00011768"/>
    <w:rsid w:val="00011CA9"/>
    <w:rsid w:val="00011E85"/>
    <w:rsid w:val="000137A8"/>
    <w:rsid w:val="00013A3E"/>
    <w:rsid w:val="00013A79"/>
    <w:rsid w:val="00013CE1"/>
    <w:rsid w:val="00013ED5"/>
    <w:rsid w:val="00014508"/>
    <w:rsid w:val="0001458C"/>
    <w:rsid w:val="00014772"/>
    <w:rsid w:val="00014A88"/>
    <w:rsid w:val="00014E44"/>
    <w:rsid w:val="00015B09"/>
    <w:rsid w:val="00016D04"/>
    <w:rsid w:val="0001735B"/>
    <w:rsid w:val="00017694"/>
    <w:rsid w:val="00017C45"/>
    <w:rsid w:val="000202CF"/>
    <w:rsid w:val="000203EF"/>
    <w:rsid w:val="0002065A"/>
    <w:rsid w:val="00021C5B"/>
    <w:rsid w:val="00022E75"/>
    <w:rsid w:val="0002313F"/>
    <w:rsid w:val="00023E95"/>
    <w:rsid w:val="00023EC2"/>
    <w:rsid w:val="000246F6"/>
    <w:rsid w:val="00024802"/>
    <w:rsid w:val="00024906"/>
    <w:rsid w:val="00024CB1"/>
    <w:rsid w:val="000253D4"/>
    <w:rsid w:val="0002586F"/>
    <w:rsid w:val="000262B8"/>
    <w:rsid w:val="000265E2"/>
    <w:rsid w:val="00026B27"/>
    <w:rsid w:val="0002742D"/>
    <w:rsid w:val="00027B21"/>
    <w:rsid w:val="00027FD9"/>
    <w:rsid w:val="00031071"/>
    <w:rsid w:val="000318C6"/>
    <w:rsid w:val="00031D94"/>
    <w:rsid w:val="0003241D"/>
    <w:rsid w:val="0003283E"/>
    <w:rsid w:val="00032845"/>
    <w:rsid w:val="00032DA4"/>
    <w:rsid w:val="000330E2"/>
    <w:rsid w:val="00033589"/>
    <w:rsid w:val="00034117"/>
    <w:rsid w:val="00034599"/>
    <w:rsid w:val="00035058"/>
    <w:rsid w:val="00035098"/>
    <w:rsid w:val="0003530B"/>
    <w:rsid w:val="0003545A"/>
    <w:rsid w:val="0003561C"/>
    <w:rsid w:val="0003563E"/>
    <w:rsid w:val="0003567B"/>
    <w:rsid w:val="00035C93"/>
    <w:rsid w:val="00035F2A"/>
    <w:rsid w:val="0003604C"/>
    <w:rsid w:val="00036E67"/>
    <w:rsid w:val="00037349"/>
    <w:rsid w:val="000403E5"/>
    <w:rsid w:val="00040907"/>
    <w:rsid w:val="000409F3"/>
    <w:rsid w:val="00040B10"/>
    <w:rsid w:val="00040B42"/>
    <w:rsid w:val="00040B6F"/>
    <w:rsid w:val="00040CE7"/>
    <w:rsid w:val="00041379"/>
    <w:rsid w:val="00041914"/>
    <w:rsid w:val="00041ABC"/>
    <w:rsid w:val="00041BFF"/>
    <w:rsid w:val="000423E5"/>
    <w:rsid w:val="0004247D"/>
    <w:rsid w:val="00042710"/>
    <w:rsid w:val="000429B2"/>
    <w:rsid w:val="00042C27"/>
    <w:rsid w:val="00042FD2"/>
    <w:rsid w:val="00043292"/>
    <w:rsid w:val="0004333C"/>
    <w:rsid w:val="000433EB"/>
    <w:rsid w:val="000438B7"/>
    <w:rsid w:val="0004398F"/>
    <w:rsid w:val="00043AF1"/>
    <w:rsid w:val="00043B4A"/>
    <w:rsid w:val="00043B9D"/>
    <w:rsid w:val="00043CCC"/>
    <w:rsid w:val="000448C9"/>
    <w:rsid w:val="000449C8"/>
    <w:rsid w:val="00044C8B"/>
    <w:rsid w:val="00044CFA"/>
    <w:rsid w:val="00045327"/>
    <w:rsid w:val="00045C9D"/>
    <w:rsid w:val="00045D9A"/>
    <w:rsid w:val="00046292"/>
    <w:rsid w:val="0004643A"/>
    <w:rsid w:val="000464DF"/>
    <w:rsid w:val="00046798"/>
    <w:rsid w:val="000467C9"/>
    <w:rsid w:val="000467D3"/>
    <w:rsid w:val="00046859"/>
    <w:rsid w:val="00046B02"/>
    <w:rsid w:val="00046D29"/>
    <w:rsid w:val="00047471"/>
    <w:rsid w:val="00047A07"/>
    <w:rsid w:val="00050019"/>
    <w:rsid w:val="00050922"/>
    <w:rsid w:val="00050C8A"/>
    <w:rsid w:val="0005142C"/>
    <w:rsid w:val="00051464"/>
    <w:rsid w:val="00051697"/>
    <w:rsid w:val="00051CF9"/>
    <w:rsid w:val="00051F57"/>
    <w:rsid w:val="0005278F"/>
    <w:rsid w:val="00052954"/>
    <w:rsid w:val="00052F3D"/>
    <w:rsid w:val="000531B7"/>
    <w:rsid w:val="000532B8"/>
    <w:rsid w:val="000535A3"/>
    <w:rsid w:val="00053C3C"/>
    <w:rsid w:val="00053F42"/>
    <w:rsid w:val="00054212"/>
    <w:rsid w:val="00054960"/>
    <w:rsid w:val="00054AEE"/>
    <w:rsid w:val="00054EFA"/>
    <w:rsid w:val="00055430"/>
    <w:rsid w:val="000554D8"/>
    <w:rsid w:val="00055C32"/>
    <w:rsid w:val="00055DF1"/>
    <w:rsid w:val="00055E4A"/>
    <w:rsid w:val="000561A8"/>
    <w:rsid w:val="00056238"/>
    <w:rsid w:val="000562E4"/>
    <w:rsid w:val="000564A9"/>
    <w:rsid w:val="00056764"/>
    <w:rsid w:val="00056AB8"/>
    <w:rsid w:val="00057300"/>
    <w:rsid w:val="0005758C"/>
    <w:rsid w:val="00057972"/>
    <w:rsid w:val="00060159"/>
    <w:rsid w:val="00060459"/>
    <w:rsid w:val="000607B9"/>
    <w:rsid w:val="000607D4"/>
    <w:rsid w:val="00060A56"/>
    <w:rsid w:val="00060D57"/>
    <w:rsid w:val="00060F5F"/>
    <w:rsid w:val="00061C66"/>
    <w:rsid w:val="00061C71"/>
    <w:rsid w:val="00062561"/>
    <w:rsid w:val="000627BF"/>
    <w:rsid w:val="0006288A"/>
    <w:rsid w:val="0006389A"/>
    <w:rsid w:val="000638CF"/>
    <w:rsid w:val="00063E8B"/>
    <w:rsid w:val="0006421C"/>
    <w:rsid w:val="000643CE"/>
    <w:rsid w:val="00064851"/>
    <w:rsid w:val="0006573D"/>
    <w:rsid w:val="000664E9"/>
    <w:rsid w:val="000668C0"/>
    <w:rsid w:val="00066A8C"/>
    <w:rsid w:val="00066BF6"/>
    <w:rsid w:val="000670E7"/>
    <w:rsid w:val="00067919"/>
    <w:rsid w:val="00067DB7"/>
    <w:rsid w:val="00067E0A"/>
    <w:rsid w:val="000707F0"/>
    <w:rsid w:val="000712AA"/>
    <w:rsid w:val="00071606"/>
    <w:rsid w:val="000719DC"/>
    <w:rsid w:val="00071A4E"/>
    <w:rsid w:val="00071BC6"/>
    <w:rsid w:val="00072281"/>
    <w:rsid w:val="00072405"/>
    <w:rsid w:val="00072741"/>
    <w:rsid w:val="00072D68"/>
    <w:rsid w:val="00072F6B"/>
    <w:rsid w:val="00073184"/>
    <w:rsid w:val="00073365"/>
    <w:rsid w:val="000733FC"/>
    <w:rsid w:val="0007392B"/>
    <w:rsid w:val="000740CC"/>
    <w:rsid w:val="0007562E"/>
    <w:rsid w:val="00075E15"/>
    <w:rsid w:val="00075E1C"/>
    <w:rsid w:val="0007629C"/>
    <w:rsid w:val="00076402"/>
    <w:rsid w:val="0007680D"/>
    <w:rsid w:val="00076BD1"/>
    <w:rsid w:val="00076C18"/>
    <w:rsid w:val="00076FE4"/>
    <w:rsid w:val="000803E1"/>
    <w:rsid w:val="00080B9E"/>
    <w:rsid w:val="0008111D"/>
    <w:rsid w:val="0008142C"/>
    <w:rsid w:val="000816F0"/>
    <w:rsid w:val="00081AF6"/>
    <w:rsid w:val="00081BEE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4F95"/>
    <w:rsid w:val="0008544A"/>
    <w:rsid w:val="00087056"/>
    <w:rsid w:val="00087089"/>
    <w:rsid w:val="00087335"/>
    <w:rsid w:val="00087519"/>
    <w:rsid w:val="0008753E"/>
    <w:rsid w:val="0008786C"/>
    <w:rsid w:val="00087CB3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1D7A"/>
    <w:rsid w:val="00092392"/>
    <w:rsid w:val="00092ABA"/>
    <w:rsid w:val="00093048"/>
    <w:rsid w:val="0009323B"/>
    <w:rsid w:val="00093620"/>
    <w:rsid w:val="00093FB3"/>
    <w:rsid w:val="00094683"/>
    <w:rsid w:val="00094889"/>
    <w:rsid w:val="00094BAB"/>
    <w:rsid w:val="00095AA2"/>
    <w:rsid w:val="00095DC9"/>
    <w:rsid w:val="00095E15"/>
    <w:rsid w:val="00096517"/>
    <w:rsid w:val="00096B3F"/>
    <w:rsid w:val="00097076"/>
    <w:rsid w:val="00097B2D"/>
    <w:rsid w:val="00097E36"/>
    <w:rsid w:val="000A05A8"/>
    <w:rsid w:val="000A0937"/>
    <w:rsid w:val="000A1187"/>
    <w:rsid w:val="000A1399"/>
    <w:rsid w:val="000A1444"/>
    <w:rsid w:val="000A1588"/>
    <w:rsid w:val="000A194B"/>
    <w:rsid w:val="000A24F1"/>
    <w:rsid w:val="000A2567"/>
    <w:rsid w:val="000A2D84"/>
    <w:rsid w:val="000A3143"/>
    <w:rsid w:val="000A3970"/>
    <w:rsid w:val="000A3F27"/>
    <w:rsid w:val="000A4069"/>
    <w:rsid w:val="000A459A"/>
    <w:rsid w:val="000A4E3B"/>
    <w:rsid w:val="000A55D2"/>
    <w:rsid w:val="000A57BC"/>
    <w:rsid w:val="000A58D0"/>
    <w:rsid w:val="000A58EF"/>
    <w:rsid w:val="000A6107"/>
    <w:rsid w:val="000A618B"/>
    <w:rsid w:val="000A6236"/>
    <w:rsid w:val="000A62BC"/>
    <w:rsid w:val="000A6631"/>
    <w:rsid w:val="000A66F0"/>
    <w:rsid w:val="000A731D"/>
    <w:rsid w:val="000A73FA"/>
    <w:rsid w:val="000A772D"/>
    <w:rsid w:val="000A77C9"/>
    <w:rsid w:val="000A787F"/>
    <w:rsid w:val="000A7E0C"/>
    <w:rsid w:val="000B0213"/>
    <w:rsid w:val="000B0306"/>
    <w:rsid w:val="000B0427"/>
    <w:rsid w:val="000B0E1D"/>
    <w:rsid w:val="000B1ECA"/>
    <w:rsid w:val="000B288D"/>
    <w:rsid w:val="000B2DB5"/>
    <w:rsid w:val="000B388A"/>
    <w:rsid w:val="000B3DDE"/>
    <w:rsid w:val="000B4090"/>
    <w:rsid w:val="000B4E8F"/>
    <w:rsid w:val="000B4FC9"/>
    <w:rsid w:val="000B5A20"/>
    <w:rsid w:val="000B6360"/>
    <w:rsid w:val="000B650F"/>
    <w:rsid w:val="000B6F55"/>
    <w:rsid w:val="000B7024"/>
    <w:rsid w:val="000B776E"/>
    <w:rsid w:val="000C02BB"/>
    <w:rsid w:val="000C09C2"/>
    <w:rsid w:val="000C0CC8"/>
    <w:rsid w:val="000C0E63"/>
    <w:rsid w:val="000C2095"/>
    <w:rsid w:val="000C2154"/>
    <w:rsid w:val="000C2B23"/>
    <w:rsid w:val="000C2C4E"/>
    <w:rsid w:val="000C2C9F"/>
    <w:rsid w:val="000C3048"/>
    <w:rsid w:val="000C3277"/>
    <w:rsid w:val="000C34CC"/>
    <w:rsid w:val="000C3D76"/>
    <w:rsid w:val="000C3F14"/>
    <w:rsid w:val="000C4703"/>
    <w:rsid w:val="000C4BAF"/>
    <w:rsid w:val="000C4E98"/>
    <w:rsid w:val="000C533E"/>
    <w:rsid w:val="000C5749"/>
    <w:rsid w:val="000C61B6"/>
    <w:rsid w:val="000C63B1"/>
    <w:rsid w:val="000C6490"/>
    <w:rsid w:val="000C6DC1"/>
    <w:rsid w:val="000C6F2A"/>
    <w:rsid w:val="000C720A"/>
    <w:rsid w:val="000C78ED"/>
    <w:rsid w:val="000C7F62"/>
    <w:rsid w:val="000C7F65"/>
    <w:rsid w:val="000D026B"/>
    <w:rsid w:val="000D02FE"/>
    <w:rsid w:val="000D07B8"/>
    <w:rsid w:val="000D138C"/>
    <w:rsid w:val="000D1667"/>
    <w:rsid w:val="000D16CB"/>
    <w:rsid w:val="000D1D21"/>
    <w:rsid w:val="000D25C8"/>
    <w:rsid w:val="000D2B93"/>
    <w:rsid w:val="000D2E27"/>
    <w:rsid w:val="000D306C"/>
    <w:rsid w:val="000D3913"/>
    <w:rsid w:val="000D3B4A"/>
    <w:rsid w:val="000D3D66"/>
    <w:rsid w:val="000D3F1E"/>
    <w:rsid w:val="000D40C2"/>
    <w:rsid w:val="000D43D0"/>
    <w:rsid w:val="000D456C"/>
    <w:rsid w:val="000D4BD8"/>
    <w:rsid w:val="000D505C"/>
    <w:rsid w:val="000D5ADC"/>
    <w:rsid w:val="000D5D22"/>
    <w:rsid w:val="000D60C0"/>
    <w:rsid w:val="000E0920"/>
    <w:rsid w:val="000E0B7C"/>
    <w:rsid w:val="000E0BBA"/>
    <w:rsid w:val="000E0C01"/>
    <w:rsid w:val="000E0DB6"/>
    <w:rsid w:val="000E12C3"/>
    <w:rsid w:val="000E1534"/>
    <w:rsid w:val="000E15BF"/>
    <w:rsid w:val="000E15F4"/>
    <w:rsid w:val="000E18BC"/>
    <w:rsid w:val="000E20B1"/>
    <w:rsid w:val="000E2398"/>
    <w:rsid w:val="000E2DF6"/>
    <w:rsid w:val="000E2F90"/>
    <w:rsid w:val="000E354F"/>
    <w:rsid w:val="000E3674"/>
    <w:rsid w:val="000E3AD5"/>
    <w:rsid w:val="000E3B87"/>
    <w:rsid w:val="000E3E93"/>
    <w:rsid w:val="000E43FF"/>
    <w:rsid w:val="000E4782"/>
    <w:rsid w:val="000E4EC6"/>
    <w:rsid w:val="000E4FBC"/>
    <w:rsid w:val="000E504E"/>
    <w:rsid w:val="000E51BC"/>
    <w:rsid w:val="000E53EC"/>
    <w:rsid w:val="000E5B0A"/>
    <w:rsid w:val="000E5C94"/>
    <w:rsid w:val="000E5F33"/>
    <w:rsid w:val="000E5FC4"/>
    <w:rsid w:val="000E60F8"/>
    <w:rsid w:val="000E628D"/>
    <w:rsid w:val="000E6622"/>
    <w:rsid w:val="000E68B1"/>
    <w:rsid w:val="000E6CB9"/>
    <w:rsid w:val="000E6F5E"/>
    <w:rsid w:val="000E723C"/>
    <w:rsid w:val="000E7256"/>
    <w:rsid w:val="000E7EB0"/>
    <w:rsid w:val="000F00AE"/>
    <w:rsid w:val="000F15E2"/>
    <w:rsid w:val="000F1E53"/>
    <w:rsid w:val="000F2BBC"/>
    <w:rsid w:val="000F2E93"/>
    <w:rsid w:val="000F3238"/>
    <w:rsid w:val="000F346A"/>
    <w:rsid w:val="000F35D2"/>
    <w:rsid w:val="000F3612"/>
    <w:rsid w:val="000F44D4"/>
    <w:rsid w:val="000F4594"/>
    <w:rsid w:val="000F48B1"/>
    <w:rsid w:val="000F5236"/>
    <w:rsid w:val="000F5A22"/>
    <w:rsid w:val="000F5C62"/>
    <w:rsid w:val="000F5D96"/>
    <w:rsid w:val="000F61C5"/>
    <w:rsid w:val="000F7141"/>
    <w:rsid w:val="000F75CD"/>
    <w:rsid w:val="000F7602"/>
    <w:rsid w:val="000F7A17"/>
    <w:rsid w:val="000F7C96"/>
    <w:rsid w:val="00100179"/>
    <w:rsid w:val="001003EE"/>
    <w:rsid w:val="00100511"/>
    <w:rsid w:val="001009F6"/>
    <w:rsid w:val="00100C81"/>
    <w:rsid w:val="00101308"/>
    <w:rsid w:val="0010154A"/>
    <w:rsid w:val="00101B60"/>
    <w:rsid w:val="001024F2"/>
    <w:rsid w:val="0010298B"/>
    <w:rsid w:val="00103107"/>
    <w:rsid w:val="00103595"/>
    <w:rsid w:val="00103FA1"/>
    <w:rsid w:val="001045E6"/>
    <w:rsid w:val="00104A3E"/>
    <w:rsid w:val="00105BAB"/>
    <w:rsid w:val="00105C21"/>
    <w:rsid w:val="00105DF6"/>
    <w:rsid w:val="00105FC8"/>
    <w:rsid w:val="001063E7"/>
    <w:rsid w:val="00107B1C"/>
    <w:rsid w:val="00110334"/>
    <w:rsid w:val="00110EE2"/>
    <w:rsid w:val="0011122D"/>
    <w:rsid w:val="00111380"/>
    <w:rsid w:val="001118A0"/>
    <w:rsid w:val="00111B7F"/>
    <w:rsid w:val="00111C47"/>
    <w:rsid w:val="00111D35"/>
    <w:rsid w:val="00112105"/>
    <w:rsid w:val="001122C3"/>
    <w:rsid w:val="00112319"/>
    <w:rsid w:val="00112397"/>
    <w:rsid w:val="001126B5"/>
    <w:rsid w:val="00112A2E"/>
    <w:rsid w:val="00112B0A"/>
    <w:rsid w:val="0011327A"/>
    <w:rsid w:val="00113524"/>
    <w:rsid w:val="00113D91"/>
    <w:rsid w:val="00114959"/>
    <w:rsid w:val="00114A60"/>
    <w:rsid w:val="00114B0C"/>
    <w:rsid w:val="00114FB1"/>
    <w:rsid w:val="001151E4"/>
    <w:rsid w:val="0011531F"/>
    <w:rsid w:val="0011543C"/>
    <w:rsid w:val="00115802"/>
    <w:rsid w:val="001171E7"/>
    <w:rsid w:val="00117554"/>
    <w:rsid w:val="00117584"/>
    <w:rsid w:val="00117958"/>
    <w:rsid w:val="001179FA"/>
    <w:rsid w:val="001200F7"/>
    <w:rsid w:val="001203A8"/>
    <w:rsid w:val="00120491"/>
    <w:rsid w:val="0012050A"/>
    <w:rsid w:val="001206EB"/>
    <w:rsid w:val="00120CDF"/>
    <w:rsid w:val="00120DDD"/>
    <w:rsid w:val="00120F81"/>
    <w:rsid w:val="0012168F"/>
    <w:rsid w:val="0012171E"/>
    <w:rsid w:val="00121A93"/>
    <w:rsid w:val="00121EA3"/>
    <w:rsid w:val="00121F50"/>
    <w:rsid w:val="00122015"/>
    <w:rsid w:val="00122672"/>
    <w:rsid w:val="00123BD3"/>
    <w:rsid w:val="00123D68"/>
    <w:rsid w:val="001244D2"/>
    <w:rsid w:val="001245CF"/>
    <w:rsid w:val="00124960"/>
    <w:rsid w:val="00124ACE"/>
    <w:rsid w:val="00124ADF"/>
    <w:rsid w:val="001252CA"/>
    <w:rsid w:val="001253E4"/>
    <w:rsid w:val="001257C5"/>
    <w:rsid w:val="0012582A"/>
    <w:rsid w:val="00125A6C"/>
    <w:rsid w:val="001260FE"/>
    <w:rsid w:val="00127492"/>
    <w:rsid w:val="00130666"/>
    <w:rsid w:val="00130A87"/>
    <w:rsid w:val="001310A9"/>
    <w:rsid w:val="00131226"/>
    <w:rsid w:val="00131322"/>
    <w:rsid w:val="00131CE6"/>
    <w:rsid w:val="00131E06"/>
    <w:rsid w:val="00132286"/>
    <w:rsid w:val="0013308E"/>
    <w:rsid w:val="00133204"/>
    <w:rsid w:val="00133A87"/>
    <w:rsid w:val="00134AEB"/>
    <w:rsid w:val="001352F5"/>
    <w:rsid w:val="0013547B"/>
    <w:rsid w:val="00135645"/>
    <w:rsid w:val="00135673"/>
    <w:rsid w:val="00135BC8"/>
    <w:rsid w:val="00135CBB"/>
    <w:rsid w:val="00135D32"/>
    <w:rsid w:val="00135FDA"/>
    <w:rsid w:val="00136181"/>
    <w:rsid w:val="001367C0"/>
    <w:rsid w:val="00136A72"/>
    <w:rsid w:val="00136D97"/>
    <w:rsid w:val="001370EE"/>
    <w:rsid w:val="00137252"/>
    <w:rsid w:val="00137B11"/>
    <w:rsid w:val="00137CB5"/>
    <w:rsid w:val="001400F8"/>
    <w:rsid w:val="0014082C"/>
    <w:rsid w:val="00140A19"/>
    <w:rsid w:val="00140DA0"/>
    <w:rsid w:val="001414A4"/>
    <w:rsid w:val="00141867"/>
    <w:rsid w:val="00141FB0"/>
    <w:rsid w:val="0014256F"/>
    <w:rsid w:val="00142589"/>
    <w:rsid w:val="00142638"/>
    <w:rsid w:val="001435BA"/>
    <w:rsid w:val="00144128"/>
    <w:rsid w:val="00144646"/>
    <w:rsid w:val="00144797"/>
    <w:rsid w:val="00144B96"/>
    <w:rsid w:val="00144C11"/>
    <w:rsid w:val="00144DDA"/>
    <w:rsid w:val="00145757"/>
    <w:rsid w:val="00145D1E"/>
    <w:rsid w:val="00145F02"/>
    <w:rsid w:val="00146893"/>
    <w:rsid w:val="00146F27"/>
    <w:rsid w:val="00147177"/>
    <w:rsid w:val="00147CB4"/>
    <w:rsid w:val="00147F5B"/>
    <w:rsid w:val="00150404"/>
    <w:rsid w:val="0015070D"/>
    <w:rsid w:val="00150795"/>
    <w:rsid w:val="00150835"/>
    <w:rsid w:val="00150F0D"/>
    <w:rsid w:val="00151088"/>
    <w:rsid w:val="001517CA"/>
    <w:rsid w:val="00151E98"/>
    <w:rsid w:val="0015207C"/>
    <w:rsid w:val="001522FE"/>
    <w:rsid w:val="001525DF"/>
    <w:rsid w:val="00153012"/>
    <w:rsid w:val="001531F3"/>
    <w:rsid w:val="00153453"/>
    <w:rsid w:val="0015361A"/>
    <w:rsid w:val="00154914"/>
    <w:rsid w:val="00154A8A"/>
    <w:rsid w:val="00154AC3"/>
    <w:rsid w:val="00154D1F"/>
    <w:rsid w:val="0015539D"/>
    <w:rsid w:val="001556D3"/>
    <w:rsid w:val="001557FC"/>
    <w:rsid w:val="00155899"/>
    <w:rsid w:val="00155D00"/>
    <w:rsid w:val="00156059"/>
    <w:rsid w:val="00156E13"/>
    <w:rsid w:val="00157228"/>
    <w:rsid w:val="001572AD"/>
    <w:rsid w:val="00157A5A"/>
    <w:rsid w:val="00157C7D"/>
    <w:rsid w:val="0016025E"/>
    <w:rsid w:val="00160261"/>
    <w:rsid w:val="00160473"/>
    <w:rsid w:val="00160BB0"/>
    <w:rsid w:val="00160F7E"/>
    <w:rsid w:val="00161786"/>
    <w:rsid w:val="00161C05"/>
    <w:rsid w:val="00162055"/>
    <w:rsid w:val="00162531"/>
    <w:rsid w:val="001626D1"/>
    <w:rsid w:val="001631EF"/>
    <w:rsid w:val="00164272"/>
    <w:rsid w:val="00164B2F"/>
    <w:rsid w:val="00164EE2"/>
    <w:rsid w:val="00165023"/>
    <w:rsid w:val="00165272"/>
    <w:rsid w:val="001652EB"/>
    <w:rsid w:val="001657BF"/>
    <w:rsid w:val="00166516"/>
    <w:rsid w:val="00166C7D"/>
    <w:rsid w:val="00167458"/>
    <w:rsid w:val="001674AF"/>
    <w:rsid w:val="001678EA"/>
    <w:rsid w:val="00167CB2"/>
    <w:rsid w:val="00170428"/>
    <w:rsid w:val="0017090C"/>
    <w:rsid w:val="00170B60"/>
    <w:rsid w:val="00170CE1"/>
    <w:rsid w:val="00170EDC"/>
    <w:rsid w:val="0017122B"/>
    <w:rsid w:val="0017128C"/>
    <w:rsid w:val="0017175D"/>
    <w:rsid w:val="00171AC9"/>
    <w:rsid w:val="00172851"/>
    <w:rsid w:val="00172E7C"/>
    <w:rsid w:val="001733B2"/>
    <w:rsid w:val="00173861"/>
    <w:rsid w:val="001738A0"/>
    <w:rsid w:val="00173FB2"/>
    <w:rsid w:val="00174291"/>
    <w:rsid w:val="00174877"/>
    <w:rsid w:val="00174D45"/>
    <w:rsid w:val="0017543A"/>
    <w:rsid w:val="00175674"/>
    <w:rsid w:val="0017598A"/>
    <w:rsid w:val="00175A1F"/>
    <w:rsid w:val="00175A31"/>
    <w:rsid w:val="00175D91"/>
    <w:rsid w:val="00176058"/>
    <w:rsid w:val="00176269"/>
    <w:rsid w:val="00176A06"/>
    <w:rsid w:val="00176B3C"/>
    <w:rsid w:val="00177457"/>
    <w:rsid w:val="001774CF"/>
    <w:rsid w:val="001777E1"/>
    <w:rsid w:val="00177E7D"/>
    <w:rsid w:val="00180699"/>
    <w:rsid w:val="0018074E"/>
    <w:rsid w:val="00180AAB"/>
    <w:rsid w:val="00180DC0"/>
    <w:rsid w:val="00181192"/>
    <w:rsid w:val="00181213"/>
    <w:rsid w:val="0018123A"/>
    <w:rsid w:val="00181407"/>
    <w:rsid w:val="00182373"/>
    <w:rsid w:val="001825AB"/>
    <w:rsid w:val="00182C05"/>
    <w:rsid w:val="0018336B"/>
    <w:rsid w:val="00184025"/>
    <w:rsid w:val="00184305"/>
    <w:rsid w:val="00184CF1"/>
    <w:rsid w:val="00184F12"/>
    <w:rsid w:val="001857FD"/>
    <w:rsid w:val="0018591A"/>
    <w:rsid w:val="0018599F"/>
    <w:rsid w:val="001859EC"/>
    <w:rsid w:val="00185A6B"/>
    <w:rsid w:val="00185B84"/>
    <w:rsid w:val="00185D5E"/>
    <w:rsid w:val="00185FCC"/>
    <w:rsid w:val="0018657C"/>
    <w:rsid w:val="00187631"/>
    <w:rsid w:val="00187A7B"/>
    <w:rsid w:val="00187CED"/>
    <w:rsid w:val="00187D4F"/>
    <w:rsid w:val="00187D7D"/>
    <w:rsid w:val="001901C8"/>
    <w:rsid w:val="00190B07"/>
    <w:rsid w:val="00190BC1"/>
    <w:rsid w:val="00191387"/>
    <w:rsid w:val="00191A3F"/>
    <w:rsid w:val="001921A0"/>
    <w:rsid w:val="00192AF0"/>
    <w:rsid w:val="00192D0F"/>
    <w:rsid w:val="00193A21"/>
    <w:rsid w:val="00193D52"/>
    <w:rsid w:val="00193F53"/>
    <w:rsid w:val="0019403D"/>
    <w:rsid w:val="00194064"/>
    <w:rsid w:val="001944B6"/>
    <w:rsid w:val="001944CC"/>
    <w:rsid w:val="001945FD"/>
    <w:rsid w:val="00194969"/>
    <w:rsid w:val="00194A25"/>
    <w:rsid w:val="00194CF9"/>
    <w:rsid w:val="001950EB"/>
    <w:rsid w:val="001952CE"/>
    <w:rsid w:val="00195352"/>
    <w:rsid w:val="00195559"/>
    <w:rsid w:val="00195957"/>
    <w:rsid w:val="00195D8B"/>
    <w:rsid w:val="00196175"/>
    <w:rsid w:val="00196780"/>
    <w:rsid w:val="00196AE8"/>
    <w:rsid w:val="00196C61"/>
    <w:rsid w:val="0019707F"/>
    <w:rsid w:val="0019754F"/>
    <w:rsid w:val="001A0226"/>
    <w:rsid w:val="001A0703"/>
    <w:rsid w:val="001A12B7"/>
    <w:rsid w:val="001A1AB2"/>
    <w:rsid w:val="001A20F4"/>
    <w:rsid w:val="001A28A8"/>
    <w:rsid w:val="001A29B0"/>
    <w:rsid w:val="001A2C90"/>
    <w:rsid w:val="001A37B5"/>
    <w:rsid w:val="001A389A"/>
    <w:rsid w:val="001A4454"/>
    <w:rsid w:val="001A48E3"/>
    <w:rsid w:val="001A4E90"/>
    <w:rsid w:val="001A5441"/>
    <w:rsid w:val="001A5B4B"/>
    <w:rsid w:val="001A5F9C"/>
    <w:rsid w:val="001A66ED"/>
    <w:rsid w:val="001A6A5F"/>
    <w:rsid w:val="001A7431"/>
    <w:rsid w:val="001A7BE1"/>
    <w:rsid w:val="001B0BD4"/>
    <w:rsid w:val="001B1A30"/>
    <w:rsid w:val="001B1A50"/>
    <w:rsid w:val="001B1D83"/>
    <w:rsid w:val="001B23B1"/>
    <w:rsid w:val="001B2761"/>
    <w:rsid w:val="001B2958"/>
    <w:rsid w:val="001B2A04"/>
    <w:rsid w:val="001B2C1E"/>
    <w:rsid w:val="001B2FD9"/>
    <w:rsid w:val="001B315B"/>
    <w:rsid w:val="001B3165"/>
    <w:rsid w:val="001B34F7"/>
    <w:rsid w:val="001B356D"/>
    <w:rsid w:val="001B3ACA"/>
    <w:rsid w:val="001B3DC2"/>
    <w:rsid w:val="001B4CF5"/>
    <w:rsid w:val="001B5AF1"/>
    <w:rsid w:val="001B5DC4"/>
    <w:rsid w:val="001B5E81"/>
    <w:rsid w:val="001B61F7"/>
    <w:rsid w:val="001B6580"/>
    <w:rsid w:val="001B69AF"/>
    <w:rsid w:val="001B6A22"/>
    <w:rsid w:val="001B6A39"/>
    <w:rsid w:val="001B6BB1"/>
    <w:rsid w:val="001B7B48"/>
    <w:rsid w:val="001C05F4"/>
    <w:rsid w:val="001C0BA7"/>
    <w:rsid w:val="001C0BAF"/>
    <w:rsid w:val="001C15BB"/>
    <w:rsid w:val="001C1781"/>
    <w:rsid w:val="001C1842"/>
    <w:rsid w:val="001C204F"/>
    <w:rsid w:val="001C2145"/>
    <w:rsid w:val="001C2A72"/>
    <w:rsid w:val="001C2B50"/>
    <w:rsid w:val="001C41C8"/>
    <w:rsid w:val="001C4C90"/>
    <w:rsid w:val="001C4F2B"/>
    <w:rsid w:val="001C5B12"/>
    <w:rsid w:val="001C5D8C"/>
    <w:rsid w:val="001C6244"/>
    <w:rsid w:val="001C661A"/>
    <w:rsid w:val="001C6A25"/>
    <w:rsid w:val="001C6E17"/>
    <w:rsid w:val="001C72F0"/>
    <w:rsid w:val="001C7A1F"/>
    <w:rsid w:val="001C7B2C"/>
    <w:rsid w:val="001C7CCD"/>
    <w:rsid w:val="001D0748"/>
    <w:rsid w:val="001D0FC0"/>
    <w:rsid w:val="001D1014"/>
    <w:rsid w:val="001D11B6"/>
    <w:rsid w:val="001D1555"/>
    <w:rsid w:val="001D1A54"/>
    <w:rsid w:val="001D2370"/>
    <w:rsid w:val="001D24A0"/>
    <w:rsid w:val="001D2A03"/>
    <w:rsid w:val="001D2BD9"/>
    <w:rsid w:val="001D324A"/>
    <w:rsid w:val="001D35F0"/>
    <w:rsid w:val="001D3BF6"/>
    <w:rsid w:val="001D436D"/>
    <w:rsid w:val="001D4468"/>
    <w:rsid w:val="001D49CD"/>
    <w:rsid w:val="001D4BE5"/>
    <w:rsid w:val="001D4CD2"/>
    <w:rsid w:val="001D4DAD"/>
    <w:rsid w:val="001D4DAF"/>
    <w:rsid w:val="001D4FA3"/>
    <w:rsid w:val="001D5A2B"/>
    <w:rsid w:val="001D5C41"/>
    <w:rsid w:val="001D64CB"/>
    <w:rsid w:val="001D679E"/>
    <w:rsid w:val="001D6C7F"/>
    <w:rsid w:val="001D6E33"/>
    <w:rsid w:val="001D6F1A"/>
    <w:rsid w:val="001D7688"/>
    <w:rsid w:val="001E0429"/>
    <w:rsid w:val="001E05A3"/>
    <w:rsid w:val="001E095F"/>
    <w:rsid w:val="001E1090"/>
    <w:rsid w:val="001E1155"/>
    <w:rsid w:val="001E13CE"/>
    <w:rsid w:val="001E29D3"/>
    <w:rsid w:val="001E3406"/>
    <w:rsid w:val="001E3C44"/>
    <w:rsid w:val="001E3EF8"/>
    <w:rsid w:val="001E42E3"/>
    <w:rsid w:val="001E4C17"/>
    <w:rsid w:val="001E508C"/>
    <w:rsid w:val="001E50DE"/>
    <w:rsid w:val="001E6B91"/>
    <w:rsid w:val="001E6D94"/>
    <w:rsid w:val="001E7422"/>
    <w:rsid w:val="001E749B"/>
    <w:rsid w:val="001E777A"/>
    <w:rsid w:val="001E78F1"/>
    <w:rsid w:val="001E7BAD"/>
    <w:rsid w:val="001E7D62"/>
    <w:rsid w:val="001F03A8"/>
    <w:rsid w:val="001F0A2E"/>
    <w:rsid w:val="001F0BD8"/>
    <w:rsid w:val="001F0D51"/>
    <w:rsid w:val="001F0E4D"/>
    <w:rsid w:val="001F0E61"/>
    <w:rsid w:val="001F164A"/>
    <w:rsid w:val="001F16F5"/>
    <w:rsid w:val="001F19A0"/>
    <w:rsid w:val="001F2CA3"/>
    <w:rsid w:val="001F38C5"/>
    <w:rsid w:val="001F3BE1"/>
    <w:rsid w:val="001F3C8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6D98"/>
    <w:rsid w:val="001F6E85"/>
    <w:rsid w:val="001F70AE"/>
    <w:rsid w:val="001F778A"/>
    <w:rsid w:val="001F7ECD"/>
    <w:rsid w:val="001F7F39"/>
    <w:rsid w:val="0020002A"/>
    <w:rsid w:val="002001B5"/>
    <w:rsid w:val="00200246"/>
    <w:rsid w:val="00200A5E"/>
    <w:rsid w:val="00201774"/>
    <w:rsid w:val="00201AC9"/>
    <w:rsid w:val="00201CAA"/>
    <w:rsid w:val="00201CF3"/>
    <w:rsid w:val="0020204C"/>
    <w:rsid w:val="00202615"/>
    <w:rsid w:val="0020272D"/>
    <w:rsid w:val="00202915"/>
    <w:rsid w:val="00202DED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5D43"/>
    <w:rsid w:val="00206191"/>
    <w:rsid w:val="002063D5"/>
    <w:rsid w:val="00207597"/>
    <w:rsid w:val="0021029B"/>
    <w:rsid w:val="00210318"/>
    <w:rsid w:val="002103A7"/>
    <w:rsid w:val="002103FA"/>
    <w:rsid w:val="00210411"/>
    <w:rsid w:val="0021045E"/>
    <w:rsid w:val="00210E6E"/>
    <w:rsid w:val="00211434"/>
    <w:rsid w:val="00211459"/>
    <w:rsid w:val="00211A60"/>
    <w:rsid w:val="00211A9C"/>
    <w:rsid w:val="00211CCA"/>
    <w:rsid w:val="00211EB9"/>
    <w:rsid w:val="002128FE"/>
    <w:rsid w:val="00212BB9"/>
    <w:rsid w:val="00212CD9"/>
    <w:rsid w:val="00214167"/>
    <w:rsid w:val="00215008"/>
    <w:rsid w:val="00215131"/>
    <w:rsid w:val="00215577"/>
    <w:rsid w:val="00215C51"/>
    <w:rsid w:val="00215CD4"/>
    <w:rsid w:val="002167B3"/>
    <w:rsid w:val="00216809"/>
    <w:rsid w:val="002168AA"/>
    <w:rsid w:val="00216AE2"/>
    <w:rsid w:val="00217579"/>
    <w:rsid w:val="002175BC"/>
    <w:rsid w:val="002179C6"/>
    <w:rsid w:val="00217F3A"/>
    <w:rsid w:val="0022013C"/>
    <w:rsid w:val="0022030D"/>
    <w:rsid w:val="00220A7E"/>
    <w:rsid w:val="00220BB7"/>
    <w:rsid w:val="00220BC0"/>
    <w:rsid w:val="00220C98"/>
    <w:rsid w:val="002217F6"/>
    <w:rsid w:val="002220E9"/>
    <w:rsid w:val="0022223C"/>
    <w:rsid w:val="0022290F"/>
    <w:rsid w:val="00222C69"/>
    <w:rsid w:val="00223131"/>
    <w:rsid w:val="00223EA5"/>
    <w:rsid w:val="0022419B"/>
    <w:rsid w:val="002241F4"/>
    <w:rsid w:val="00224507"/>
    <w:rsid w:val="00224559"/>
    <w:rsid w:val="0022494D"/>
    <w:rsid w:val="002255FD"/>
    <w:rsid w:val="00225685"/>
    <w:rsid w:val="00225EFB"/>
    <w:rsid w:val="00226270"/>
    <w:rsid w:val="00226548"/>
    <w:rsid w:val="00226E3A"/>
    <w:rsid w:val="00226F1C"/>
    <w:rsid w:val="0022773A"/>
    <w:rsid w:val="002277FE"/>
    <w:rsid w:val="0023025F"/>
    <w:rsid w:val="002302F5"/>
    <w:rsid w:val="00231569"/>
    <w:rsid w:val="00231BB9"/>
    <w:rsid w:val="0023216F"/>
    <w:rsid w:val="002326C1"/>
    <w:rsid w:val="002326D8"/>
    <w:rsid w:val="00232782"/>
    <w:rsid w:val="00232B06"/>
    <w:rsid w:val="00232D0A"/>
    <w:rsid w:val="00232D34"/>
    <w:rsid w:val="00232DAD"/>
    <w:rsid w:val="00232E68"/>
    <w:rsid w:val="00233130"/>
    <w:rsid w:val="0023327A"/>
    <w:rsid w:val="002338B8"/>
    <w:rsid w:val="002338F0"/>
    <w:rsid w:val="00233A87"/>
    <w:rsid w:val="00234112"/>
    <w:rsid w:val="002341CD"/>
    <w:rsid w:val="002345AC"/>
    <w:rsid w:val="002348CC"/>
    <w:rsid w:val="00234FF9"/>
    <w:rsid w:val="002359B4"/>
    <w:rsid w:val="00235F7D"/>
    <w:rsid w:val="0023671C"/>
    <w:rsid w:val="00236A24"/>
    <w:rsid w:val="00236F2F"/>
    <w:rsid w:val="00237630"/>
    <w:rsid w:val="002378F2"/>
    <w:rsid w:val="00237E04"/>
    <w:rsid w:val="00237F12"/>
    <w:rsid w:val="00240A81"/>
    <w:rsid w:val="00241335"/>
    <w:rsid w:val="00241956"/>
    <w:rsid w:val="002419E2"/>
    <w:rsid w:val="00241AF3"/>
    <w:rsid w:val="00241E44"/>
    <w:rsid w:val="002422FA"/>
    <w:rsid w:val="00242951"/>
    <w:rsid w:val="00242B5E"/>
    <w:rsid w:val="00242CFE"/>
    <w:rsid w:val="00242E29"/>
    <w:rsid w:val="00242F35"/>
    <w:rsid w:val="002439DE"/>
    <w:rsid w:val="002444A6"/>
    <w:rsid w:val="002445EF"/>
    <w:rsid w:val="00244B0C"/>
    <w:rsid w:val="00245133"/>
    <w:rsid w:val="00245B4D"/>
    <w:rsid w:val="00245DAA"/>
    <w:rsid w:val="00246870"/>
    <w:rsid w:val="00247003"/>
    <w:rsid w:val="00247449"/>
    <w:rsid w:val="002477E8"/>
    <w:rsid w:val="00247D43"/>
    <w:rsid w:val="00247D57"/>
    <w:rsid w:val="00247EBC"/>
    <w:rsid w:val="00247F17"/>
    <w:rsid w:val="00250405"/>
    <w:rsid w:val="00250AC8"/>
    <w:rsid w:val="00250EF3"/>
    <w:rsid w:val="0025113C"/>
    <w:rsid w:val="00251350"/>
    <w:rsid w:val="00251D84"/>
    <w:rsid w:val="00251F75"/>
    <w:rsid w:val="00252D66"/>
    <w:rsid w:val="0025307F"/>
    <w:rsid w:val="00253564"/>
    <w:rsid w:val="0025435D"/>
    <w:rsid w:val="00254BBF"/>
    <w:rsid w:val="00254EB3"/>
    <w:rsid w:val="002553DD"/>
    <w:rsid w:val="00255B9D"/>
    <w:rsid w:val="00255D1E"/>
    <w:rsid w:val="002563D0"/>
    <w:rsid w:val="00256451"/>
    <w:rsid w:val="0025683B"/>
    <w:rsid w:val="00257055"/>
    <w:rsid w:val="002570BA"/>
    <w:rsid w:val="00257757"/>
    <w:rsid w:val="00257B2F"/>
    <w:rsid w:val="00260173"/>
    <w:rsid w:val="0026041F"/>
    <w:rsid w:val="00262233"/>
    <w:rsid w:val="00262308"/>
    <w:rsid w:val="00262AF7"/>
    <w:rsid w:val="00262EEA"/>
    <w:rsid w:val="00262F65"/>
    <w:rsid w:val="0026300E"/>
    <w:rsid w:val="002632C9"/>
    <w:rsid w:val="0026346B"/>
    <w:rsid w:val="002635CF"/>
    <w:rsid w:val="002638AE"/>
    <w:rsid w:val="00264038"/>
    <w:rsid w:val="00264478"/>
    <w:rsid w:val="0026474E"/>
    <w:rsid w:val="00264CCA"/>
    <w:rsid w:val="00265E79"/>
    <w:rsid w:val="002661E2"/>
    <w:rsid w:val="002662ED"/>
    <w:rsid w:val="002663E8"/>
    <w:rsid w:val="002665FF"/>
    <w:rsid w:val="00266677"/>
    <w:rsid w:val="002672C6"/>
    <w:rsid w:val="00267566"/>
    <w:rsid w:val="002677A0"/>
    <w:rsid w:val="002678D7"/>
    <w:rsid w:val="00267C13"/>
    <w:rsid w:val="0027014E"/>
    <w:rsid w:val="00270900"/>
    <w:rsid w:val="00270D89"/>
    <w:rsid w:val="00270DA8"/>
    <w:rsid w:val="00270FCB"/>
    <w:rsid w:val="00271114"/>
    <w:rsid w:val="00271120"/>
    <w:rsid w:val="0027126B"/>
    <w:rsid w:val="00271347"/>
    <w:rsid w:val="00271785"/>
    <w:rsid w:val="00271EE7"/>
    <w:rsid w:val="00272011"/>
    <w:rsid w:val="00273330"/>
    <w:rsid w:val="00273B7F"/>
    <w:rsid w:val="0027475D"/>
    <w:rsid w:val="0027477F"/>
    <w:rsid w:val="00274F41"/>
    <w:rsid w:val="00275179"/>
    <w:rsid w:val="00275239"/>
    <w:rsid w:val="002755D6"/>
    <w:rsid w:val="002759FA"/>
    <w:rsid w:val="00275ADB"/>
    <w:rsid w:val="00275DF2"/>
    <w:rsid w:val="00275FAE"/>
    <w:rsid w:val="0027610F"/>
    <w:rsid w:val="002763D5"/>
    <w:rsid w:val="00277B8A"/>
    <w:rsid w:val="0028005D"/>
    <w:rsid w:val="0028073C"/>
    <w:rsid w:val="00281422"/>
    <w:rsid w:val="002814AC"/>
    <w:rsid w:val="00281FEE"/>
    <w:rsid w:val="002823FE"/>
    <w:rsid w:val="00282B50"/>
    <w:rsid w:val="00282BDB"/>
    <w:rsid w:val="0028327E"/>
    <w:rsid w:val="0028399B"/>
    <w:rsid w:val="002839B8"/>
    <w:rsid w:val="00283F42"/>
    <w:rsid w:val="00284799"/>
    <w:rsid w:val="00284D84"/>
    <w:rsid w:val="002855C6"/>
    <w:rsid w:val="00285647"/>
    <w:rsid w:val="002858F0"/>
    <w:rsid w:val="00285982"/>
    <w:rsid w:val="002859A8"/>
    <w:rsid w:val="00285BB0"/>
    <w:rsid w:val="00285EBB"/>
    <w:rsid w:val="00286317"/>
    <w:rsid w:val="00286786"/>
    <w:rsid w:val="00286993"/>
    <w:rsid w:val="00286D4B"/>
    <w:rsid w:val="00286E75"/>
    <w:rsid w:val="00287007"/>
    <w:rsid w:val="0028727E"/>
    <w:rsid w:val="0028764A"/>
    <w:rsid w:val="00287F53"/>
    <w:rsid w:val="00287FF0"/>
    <w:rsid w:val="002908F6"/>
    <w:rsid w:val="00290C06"/>
    <w:rsid w:val="002914DC"/>
    <w:rsid w:val="002914FB"/>
    <w:rsid w:val="00291F17"/>
    <w:rsid w:val="002925BD"/>
    <w:rsid w:val="002928C2"/>
    <w:rsid w:val="00292910"/>
    <w:rsid w:val="00293455"/>
    <w:rsid w:val="002937A0"/>
    <w:rsid w:val="00293C85"/>
    <w:rsid w:val="00293DA0"/>
    <w:rsid w:val="00293E53"/>
    <w:rsid w:val="00294323"/>
    <w:rsid w:val="002945D8"/>
    <w:rsid w:val="00294C2E"/>
    <w:rsid w:val="00294CEF"/>
    <w:rsid w:val="00295124"/>
    <w:rsid w:val="0029564A"/>
    <w:rsid w:val="00295815"/>
    <w:rsid w:val="00295972"/>
    <w:rsid w:val="00296B3F"/>
    <w:rsid w:val="00296BCC"/>
    <w:rsid w:val="00296BD3"/>
    <w:rsid w:val="0029732C"/>
    <w:rsid w:val="0029777A"/>
    <w:rsid w:val="00297D80"/>
    <w:rsid w:val="002A001A"/>
    <w:rsid w:val="002A0797"/>
    <w:rsid w:val="002A099B"/>
    <w:rsid w:val="002A09BA"/>
    <w:rsid w:val="002A0A76"/>
    <w:rsid w:val="002A0B0F"/>
    <w:rsid w:val="002A0CA3"/>
    <w:rsid w:val="002A0DF2"/>
    <w:rsid w:val="002A10DA"/>
    <w:rsid w:val="002A1183"/>
    <w:rsid w:val="002A19FC"/>
    <w:rsid w:val="002A1AE9"/>
    <w:rsid w:val="002A1FEA"/>
    <w:rsid w:val="002A2536"/>
    <w:rsid w:val="002A28E2"/>
    <w:rsid w:val="002A2F7B"/>
    <w:rsid w:val="002A3716"/>
    <w:rsid w:val="002A3770"/>
    <w:rsid w:val="002A39D8"/>
    <w:rsid w:val="002A3D3F"/>
    <w:rsid w:val="002A3E1D"/>
    <w:rsid w:val="002A3FA6"/>
    <w:rsid w:val="002A403E"/>
    <w:rsid w:val="002A4332"/>
    <w:rsid w:val="002A44CC"/>
    <w:rsid w:val="002A484B"/>
    <w:rsid w:val="002A4C86"/>
    <w:rsid w:val="002A4F70"/>
    <w:rsid w:val="002A50BA"/>
    <w:rsid w:val="002A5C22"/>
    <w:rsid w:val="002A5D6A"/>
    <w:rsid w:val="002A5D8B"/>
    <w:rsid w:val="002A5E92"/>
    <w:rsid w:val="002A6245"/>
    <w:rsid w:val="002A6BC8"/>
    <w:rsid w:val="002A742A"/>
    <w:rsid w:val="002A74BA"/>
    <w:rsid w:val="002A77E0"/>
    <w:rsid w:val="002A78B2"/>
    <w:rsid w:val="002A7939"/>
    <w:rsid w:val="002B0051"/>
    <w:rsid w:val="002B08F1"/>
    <w:rsid w:val="002B09C7"/>
    <w:rsid w:val="002B138F"/>
    <w:rsid w:val="002B1461"/>
    <w:rsid w:val="002B1641"/>
    <w:rsid w:val="002B1C88"/>
    <w:rsid w:val="002B2748"/>
    <w:rsid w:val="002B29EC"/>
    <w:rsid w:val="002B2FFD"/>
    <w:rsid w:val="002B4507"/>
    <w:rsid w:val="002B4A1F"/>
    <w:rsid w:val="002B4F46"/>
    <w:rsid w:val="002B59C0"/>
    <w:rsid w:val="002B6A9E"/>
    <w:rsid w:val="002B753F"/>
    <w:rsid w:val="002B77DA"/>
    <w:rsid w:val="002B7821"/>
    <w:rsid w:val="002B78A5"/>
    <w:rsid w:val="002B7B09"/>
    <w:rsid w:val="002B7C16"/>
    <w:rsid w:val="002B7CD2"/>
    <w:rsid w:val="002B7CFE"/>
    <w:rsid w:val="002B7EC7"/>
    <w:rsid w:val="002C037E"/>
    <w:rsid w:val="002C05A7"/>
    <w:rsid w:val="002C0B59"/>
    <w:rsid w:val="002C0C4E"/>
    <w:rsid w:val="002C0C52"/>
    <w:rsid w:val="002C0F52"/>
    <w:rsid w:val="002C1028"/>
    <w:rsid w:val="002C124C"/>
    <w:rsid w:val="002C1B3B"/>
    <w:rsid w:val="002C2458"/>
    <w:rsid w:val="002C2CD2"/>
    <w:rsid w:val="002C2D08"/>
    <w:rsid w:val="002C2D8F"/>
    <w:rsid w:val="002C32F1"/>
    <w:rsid w:val="002C3DB4"/>
    <w:rsid w:val="002C41DF"/>
    <w:rsid w:val="002C48ED"/>
    <w:rsid w:val="002C536A"/>
    <w:rsid w:val="002C59A7"/>
    <w:rsid w:val="002C6761"/>
    <w:rsid w:val="002C731F"/>
    <w:rsid w:val="002C74E7"/>
    <w:rsid w:val="002C754D"/>
    <w:rsid w:val="002C7698"/>
    <w:rsid w:val="002C7A2A"/>
    <w:rsid w:val="002C7C5D"/>
    <w:rsid w:val="002C7F28"/>
    <w:rsid w:val="002D0330"/>
    <w:rsid w:val="002D07B5"/>
    <w:rsid w:val="002D0852"/>
    <w:rsid w:val="002D08CB"/>
    <w:rsid w:val="002D0CD8"/>
    <w:rsid w:val="002D0E09"/>
    <w:rsid w:val="002D0E3B"/>
    <w:rsid w:val="002D1D16"/>
    <w:rsid w:val="002D2182"/>
    <w:rsid w:val="002D232E"/>
    <w:rsid w:val="002D26F6"/>
    <w:rsid w:val="002D2845"/>
    <w:rsid w:val="002D29A0"/>
    <w:rsid w:val="002D2B2F"/>
    <w:rsid w:val="002D2BBA"/>
    <w:rsid w:val="002D2F46"/>
    <w:rsid w:val="002D3963"/>
    <w:rsid w:val="002D3B9D"/>
    <w:rsid w:val="002D458E"/>
    <w:rsid w:val="002D4E97"/>
    <w:rsid w:val="002D5002"/>
    <w:rsid w:val="002D559F"/>
    <w:rsid w:val="002D5857"/>
    <w:rsid w:val="002D5C21"/>
    <w:rsid w:val="002D5F1B"/>
    <w:rsid w:val="002D63CF"/>
    <w:rsid w:val="002D64D8"/>
    <w:rsid w:val="002D6649"/>
    <w:rsid w:val="002D6670"/>
    <w:rsid w:val="002D6A6B"/>
    <w:rsid w:val="002D6A7E"/>
    <w:rsid w:val="002D6F24"/>
    <w:rsid w:val="002D70C0"/>
    <w:rsid w:val="002D75A0"/>
    <w:rsid w:val="002D76D5"/>
    <w:rsid w:val="002E127B"/>
    <w:rsid w:val="002E1669"/>
    <w:rsid w:val="002E1F7B"/>
    <w:rsid w:val="002E2192"/>
    <w:rsid w:val="002E2390"/>
    <w:rsid w:val="002E27A0"/>
    <w:rsid w:val="002E2DF5"/>
    <w:rsid w:val="002E30DA"/>
    <w:rsid w:val="002E3325"/>
    <w:rsid w:val="002E35DC"/>
    <w:rsid w:val="002E36E6"/>
    <w:rsid w:val="002E3AD1"/>
    <w:rsid w:val="002E494C"/>
    <w:rsid w:val="002E4E1A"/>
    <w:rsid w:val="002E5498"/>
    <w:rsid w:val="002E5CCB"/>
    <w:rsid w:val="002E6018"/>
    <w:rsid w:val="002E6131"/>
    <w:rsid w:val="002E654D"/>
    <w:rsid w:val="002E68A2"/>
    <w:rsid w:val="002E69D2"/>
    <w:rsid w:val="002E6D8F"/>
    <w:rsid w:val="002E7558"/>
    <w:rsid w:val="002E7A6F"/>
    <w:rsid w:val="002E7EF2"/>
    <w:rsid w:val="002F01DD"/>
    <w:rsid w:val="002F01F4"/>
    <w:rsid w:val="002F02E1"/>
    <w:rsid w:val="002F042B"/>
    <w:rsid w:val="002F080F"/>
    <w:rsid w:val="002F08A3"/>
    <w:rsid w:val="002F0C25"/>
    <w:rsid w:val="002F18D5"/>
    <w:rsid w:val="002F1D3F"/>
    <w:rsid w:val="002F1D4A"/>
    <w:rsid w:val="002F1EF0"/>
    <w:rsid w:val="002F20A0"/>
    <w:rsid w:val="002F262B"/>
    <w:rsid w:val="002F2D50"/>
    <w:rsid w:val="002F2FEA"/>
    <w:rsid w:val="002F38A0"/>
    <w:rsid w:val="002F4395"/>
    <w:rsid w:val="002F45E5"/>
    <w:rsid w:val="002F47A7"/>
    <w:rsid w:val="002F47A8"/>
    <w:rsid w:val="002F4AC2"/>
    <w:rsid w:val="002F4BBF"/>
    <w:rsid w:val="002F4F59"/>
    <w:rsid w:val="002F57D4"/>
    <w:rsid w:val="002F5E4F"/>
    <w:rsid w:val="002F601A"/>
    <w:rsid w:val="002F645B"/>
    <w:rsid w:val="002F648D"/>
    <w:rsid w:val="002F6AB3"/>
    <w:rsid w:val="002F6F46"/>
    <w:rsid w:val="002F706B"/>
    <w:rsid w:val="002F736B"/>
    <w:rsid w:val="002F758E"/>
    <w:rsid w:val="002F76CB"/>
    <w:rsid w:val="002F7BDD"/>
    <w:rsid w:val="002F7CDE"/>
    <w:rsid w:val="002F7D4B"/>
    <w:rsid w:val="002F7FB3"/>
    <w:rsid w:val="00301144"/>
    <w:rsid w:val="003017F4"/>
    <w:rsid w:val="00302FAD"/>
    <w:rsid w:val="0030320B"/>
    <w:rsid w:val="00303292"/>
    <w:rsid w:val="00303776"/>
    <w:rsid w:val="00303F09"/>
    <w:rsid w:val="003041AA"/>
    <w:rsid w:val="00304427"/>
    <w:rsid w:val="0030472F"/>
    <w:rsid w:val="003056FC"/>
    <w:rsid w:val="00305DC8"/>
    <w:rsid w:val="00306469"/>
    <w:rsid w:val="0030646F"/>
    <w:rsid w:val="00306A7C"/>
    <w:rsid w:val="00306B9B"/>
    <w:rsid w:val="00306DD7"/>
    <w:rsid w:val="00307606"/>
    <w:rsid w:val="003076CF"/>
    <w:rsid w:val="003111BA"/>
    <w:rsid w:val="003118A4"/>
    <w:rsid w:val="00311981"/>
    <w:rsid w:val="00311B07"/>
    <w:rsid w:val="00311BA6"/>
    <w:rsid w:val="00311E50"/>
    <w:rsid w:val="0031210F"/>
    <w:rsid w:val="003124AE"/>
    <w:rsid w:val="00312676"/>
    <w:rsid w:val="00313923"/>
    <w:rsid w:val="00313A60"/>
    <w:rsid w:val="00313EB4"/>
    <w:rsid w:val="00313FA9"/>
    <w:rsid w:val="003145BC"/>
    <w:rsid w:val="00314DDE"/>
    <w:rsid w:val="00314E7C"/>
    <w:rsid w:val="003152B8"/>
    <w:rsid w:val="00315868"/>
    <w:rsid w:val="00315A68"/>
    <w:rsid w:val="00315CC6"/>
    <w:rsid w:val="0031616F"/>
    <w:rsid w:val="00316242"/>
    <w:rsid w:val="003163E2"/>
    <w:rsid w:val="00316EC9"/>
    <w:rsid w:val="00316FCE"/>
    <w:rsid w:val="003170D4"/>
    <w:rsid w:val="00317103"/>
    <w:rsid w:val="003172E6"/>
    <w:rsid w:val="003172F6"/>
    <w:rsid w:val="00317504"/>
    <w:rsid w:val="00317BA0"/>
    <w:rsid w:val="00317FF6"/>
    <w:rsid w:val="00320554"/>
    <w:rsid w:val="0032198C"/>
    <w:rsid w:val="00321A9C"/>
    <w:rsid w:val="00322429"/>
    <w:rsid w:val="00322E86"/>
    <w:rsid w:val="00322E9B"/>
    <w:rsid w:val="003230C1"/>
    <w:rsid w:val="00323CA8"/>
    <w:rsid w:val="00323DA4"/>
    <w:rsid w:val="00323DCE"/>
    <w:rsid w:val="00323E65"/>
    <w:rsid w:val="00323F38"/>
    <w:rsid w:val="0032415A"/>
    <w:rsid w:val="00324194"/>
    <w:rsid w:val="003242AD"/>
    <w:rsid w:val="00324833"/>
    <w:rsid w:val="00324CF7"/>
    <w:rsid w:val="003262D1"/>
    <w:rsid w:val="0032679C"/>
    <w:rsid w:val="003271B5"/>
    <w:rsid w:val="003275FA"/>
    <w:rsid w:val="003277EA"/>
    <w:rsid w:val="00327987"/>
    <w:rsid w:val="00327D79"/>
    <w:rsid w:val="00330207"/>
    <w:rsid w:val="00330386"/>
    <w:rsid w:val="00330C03"/>
    <w:rsid w:val="00330DA3"/>
    <w:rsid w:val="00330DAF"/>
    <w:rsid w:val="00330DB2"/>
    <w:rsid w:val="00331719"/>
    <w:rsid w:val="00331C5F"/>
    <w:rsid w:val="00331DA9"/>
    <w:rsid w:val="003321E1"/>
    <w:rsid w:val="003327D2"/>
    <w:rsid w:val="00332E58"/>
    <w:rsid w:val="0033317C"/>
    <w:rsid w:val="00333409"/>
    <w:rsid w:val="00333622"/>
    <w:rsid w:val="00333D9F"/>
    <w:rsid w:val="00335264"/>
    <w:rsid w:val="00335ABD"/>
    <w:rsid w:val="00336016"/>
    <w:rsid w:val="0033633A"/>
    <w:rsid w:val="0033665C"/>
    <w:rsid w:val="003368B7"/>
    <w:rsid w:val="00336B77"/>
    <w:rsid w:val="00336C8C"/>
    <w:rsid w:val="0033786E"/>
    <w:rsid w:val="00337A6E"/>
    <w:rsid w:val="00340273"/>
    <w:rsid w:val="00340601"/>
    <w:rsid w:val="00341129"/>
    <w:rsid w:val="00341AB4"/>
    <w:rsid w:val="00343413"/>
    <w:rsid w:val="003435A3"/>
    <w:rsid w:val="00344422"/>
    <w:rsid w:val="003447FC"/>
    <w:rsid w:val="00345326"/>
    <w:rsid w:val="003456C5"/>
    <w:rsid w:val="00345DF9"/>
    <w:rsid w:val="00345EDB"/>
    <w:rsid w:val="00346814"/>
    <w:rsid w:val="003469C6"/>
    <w:rsid w:val="003469E1"/>
    <w:rsid w:val="00346D98"/>
    <w:rsid w:val="00346E43"/>
    <w:rsid w:val="003471EE"/>
    <w:rsid w:val="003474FB"/>
    <w:rsid w:val="003478A9"/>
    <w:rsid w:val="00347B31"/>
    <w:rsid w:val="00347CBB"/>
    <w:rsid w:val="003500D0"/>
    <w:rsid w:val="00350109"/>
    <w:rsid w:val="00350579"/>
    <w:rsid w:val="00350DA9"/>
    <w:rsid w:val="003516B1"/>
    <w:rsid w:val="003522C3"/>
    <w:rsid w:val="003523EB"/>
    <w:rsid w:val="003530A2"/>
    <w:rsid w:val="00353169"/>
    <w:rsid w:val="00353410"/>
    <w:rsid w:val="003534D5"/>
    <w:rsid w:val="00353EA9"/>
    <w:rsid w:val="003542FC"/>
    <w:rsid w:val="0035436A"/>
    <w:rsid w:val="00355023"/>
    <w:rsid w:val="0035533A"/>
    <w:rsid w:val="00355366"/>
    <w:rsid w:val="00355F7C"/>
    <w:rsid w:val="003569FB"/>
    <w:rsid w:val="003572F1"/>
    <w:rsid w:val="003577B0"/>
    <w:rsid w:val="00357826"/>
    <w:rsid w:val="00357C2F"/>
    <w:rsid w:val="00360185"/>
    <w:rsid w:val="003607DB"/>
    <w:rsid w:val="00360A0E"/>
    <w:rsid w:val="00360AA5"/>
    <w:rsid w:val="003612B6"/>
    <w:rsid w:val="00361582"/>
    <w:rsid w:val="003618EE"/>
    <w:rsid w:val="00362937"/>
    <w:rsid w:val="00362E10"/>
    <w:rsid w:val="0036383B"/>
    <w:rsid w:val="00363E69"/>
    <w:rsid w:val="0036491D"/>
    <w:rsid w:val="0036509F"/>
    <w:rsid w:val="00365198"/>
    <w:rsid w:val="00366080"/>
    <w:rsid w:val="00366099"/>
    <w:rsid w:val="0036774C"/>
    <w:rsid w:val="003709C9"/>
    <w:rsid w:val="00370A75"/>
    <w:rsid w:val="00370BAD"/>
    <w:rsid w:val="00370C31"/>
    <w:rsid w:val="00370DA8"/>
    <w:rsid w:val="003714BE"/>
    <w:rsid w:val="00371753"/>
    <w:rsid w:val="00371BDC"/>
    <w:rsid w:val="00372496"/>
    <w:rsid w:val="003725DC"/>
    <w:rsid w:val="00372831"/>
    <w:rsid w:val="003733FA"/>
    <w:rsid w:val="003734BB"/>
    <w:rsid w:val="0037397B"/>
    <w:rsid w:val="00373A84"/>
    <w:rsid w:val="00373E2E"/>
    <w:rsid w:val="00373FA5"/>
    <w:rsid w:val="0037492F"/>
    <w:rsid w:val="00374A62"/>
    <w:rsid w:val="003750B1"/>
    <w:rsid w:val="00375135"/>
    <w:rsid w:val="003754AA"/>
    <w:rsid w:val="00375EFF"/>
    <w:rsid w:val="00376326"/>
    <w:rsid w:val="0037649F"/>
    <w:rsid w:val="003765F8"/>
    <w:rsid w:val="00376C86"/>
    <w:rsid w:val="00376D15"/>
    <w:rsid w:val="003778BF"/>
    <w:rsid w:val="00377E28"/>
    <w:rsid w:val="0038026B"/>
    <w:rsid w:val="0038064F"/>
    <w:rsid w:val="00380C88"/>
    <w:rsid w:val="00380F75"/>
    <w:rsid w:val="0038115F"/>
    <w:rsid w:val="003811C2"/>
    <w:rsid w:val="00381947"/>
    <w:rsid w:val="00381F6E"/>
    <w:rsid w:val="00381FFC"/>
    <w:rsid w:val="003822EF"/>
    <w:rsid w:val="0038238B"/>
    <w:rsid w:val="00382491"/>
    <w:rsid w:val="0038383F"/>
    <w:rsid w:val="00383C51"/>
    <w:rsid w:val="003842DD"/>
    <w:rsid w:val="00384D78"/>
    <w:rsid w:val="0038542F"/>
    <w:rsid w:val="00385CEE"/>
    <w:rsid w:val="0038609C"/>
    <w:rsid w:val="003861B0"/>
    <w:rsid w:val="0038640F"/>
    <w:rsid w:val="00386454"/>
    <w:rsid w:val="00386F15"/>
    <w:rsid w:val="00387509"/>
    <w:rsid w:val="00387B6C"/>
    <w:rsid w:val="003903BB"/>
    <w:rsid w:val="00390EAA"/>
    <w:rsid w:val="00391433"/>
    <w:rsid w:val="00391B7E"/>
    <w:rsid w:val="00391D01"/>
    <w:rsid w:val="00391D7A"/>
    <w:rsid w:val="00392436"/>
    <w:rsid w:val="00392FBD"/>
    <w:rsid w:val="003933BA"/>
    <w:rsid w:val="0039446E"/>
    <w:rsid w:val="003945BE"/>
    <w:rsid w:val="00394709"/>
    <w:rsid w:val="00394721"/>
    <w:rsid w:val="003949EB"/>
    <w:rsid w:val="00394B1F"/>
    <w:rsid w:val="00394B67"/>
    <w:rsid w:val="00395327"/>
    <w:rsid w:val="003954B5"/>
    <w:rsid w:val="00396234"/>
    <w:rsid w:val="00396587"/>
    <w:rsid w:val="00396B12"/>
    <w:rsid w:val="00396C2D"/>
    <w:rsid w:val="00397BD2"/>
    <w:rsid w:val="00397C47"/>
    <w:rsid w:val="00397F70"/>
    <w:rsid w:val="003A0594"/>
    <w:rsid w:val="003A062B"/>
    <w:rsid w:val="003A0AC4"/>
    <w:rsid w:val="003A1063"/>
    <w:rsid w:val="003A158D"/>
    <w:rsid w:val="003A1619"/>
    <w:rsid w:val="003A17F6"/>
    <w:rsid w:val="003A1A64"/>
    <w:rsid w:val="003A1F96"/>
    <w:rsid w:val="003A1FD0"/>
    <w:rsid w:val="003A231E"/>
    <w:rsid w:val="003A26AE"/>
    <w:rsid w:val="003A2DC0"/>
    <w:rsid w:val="003A323F"/>
    <w:rsid w:val="003A334A"/>
    <w:rsid w:val="003A3459"/>
    <w:rsid w:val="003A38BF"/>
    <w:rsid w:val="003A3BA8"/>
    <w:rsid w:val="003A3BB9"/>
    <w:rsid w:val="003A3EF7"/>
    <w:rsid w:val="003A45B2"/>
    <w:rsid w:val="003A4AC1"/>
    <w:rsid w:val="003A4D81"/>
    <w:rsid w:val="003A5A72"/>
    <w:rsid w:val="003A6292"/>
    <w:rsid w:val="003A6881"/>
    <w:rsid w:val="003A70D3"/>
    <w:rsid w:val="003A7201"/>
    <w:rsid w:val="003A7431"/>
    <w:rsid w:val="003A78E3"/>
    <w:rsid w:val="003A7D79"/>
    <w:rsid w:val="003B02CB"/>
    <w:rsid w:val="003B0320"/>
    <w:rsid w:val="003B0810"/>
    <w:rsid w:val="003B09A6"/>
    <w:rsid w:val="003B0A63"/>
    <w:rsid w:val="003B159D"/>
    <w:rsid w:val="003B1BEE"/>
    <w:rsid w:val="003B1BFB"/>
    <w:rsid w:val="003B1FF3"/>
    <w:rsid w:val="003B26C2"/>
    <w:rsid w:val="003B2B84"/>
    <w:rsid w:val="003B2C19"/>
    <w:rsid w:val="003B2C24"/>
    <w:rsid w:val="003B2FC8"/>
    <w:rsid w:val="003B3398"/>
    <w:rsid w:val="003B341B"/>
    <w:rsid w:val="003B34E5"/>
    <w:rsid w:val="003B443F"/>
    <w:rsid w:val="003B44E7"/>
    <w:rsid w:val="003B4519"/>
    <w:rsid w:val="003B4740"/>
    <w:rsid w:val="003B4CCF"/>
    <w:rsid w:val="003B4F41"/>
    <w:rsid w:val="003B5565"/>
    <w:rsid w:val="003B5585"/>
    <w:rsid w:val="003B5868"/>
    <w:rsid w:val="003B5A6F"/>
    <w:rsid w:val="003B5B87"/>
    <w:rsid w:val="003B5D11"/>
    <w:rsid w:val="003B5D86"/>
    <w:rsid w:val="003B6017"/>
    <w:rsid w:val="003B65D4"/>
    <w:rsid w:val="003B65E7"/>
    <w:rsid w:val="003B6D55"/>
    <w:rsid w:val="003B7001"/>
    <w:rsid w:val="003B71E0"/>
    <w:rsid w:val="003B7635"/>
    <w:rsid w:val="003B7638"/>
    <w:rsid w:val="003B765C"/>
    <w:rsid w:val="003C0B8E"/>
    <w:rsid w:val="003C0BB2"/>
    <w:rsid w:val="003C0CF3"/>
    <w:rsid w:val="003C0D3D"/>
    <w:rsid w:val="003C0FDB"/>
    <w:rsid w:val="003C1419"/>
    <w:rsid w:val="003C1459"/>
    <w:rsid w:val="003C1492"/>
    <w:rsid w:val="003C1E98"/>
    <w:rsid w:val="003C2817"/>
    <w:rsid w:val="003C2CC8"/>
    <w:rsid w:val="003C2DA8"/>
    <w:rsid w:val="003C3032"/>
    <w:rsid w:val="003C31C2"/>
    <w:rsid w:val="003C31D8"/>
    <w:rsid w:val="003C368B"/>
    <w:rsid w:val="003C36A0"/>
    <w:rsid w:val="003C38D2"/>
    <w:rsid w:val="003C3DB0"/>
    <w:rsid w:val="003C440E"/>
    <w:rsid w:val="003C4875"/>
    <w:rsid w:val="003C491C"/>
    <w:rsid w:val="003C4953"/>
    <w:rsid w:val="003C4AAA"/>
    <w:rsid w:val="003C4B01"/>
    <w:rsid w:val="003C4FAD"/>
    <w:rsid w:val="003C57C2"/>
    <w:rsid w:val="003C5A7F"/>
    <w:rsid w:val="003C5B1E"/>
    <w:rsid w:val="003C5B93"/>
    <w:rsid w:val="003C5D7B"/>
    <w:rsid w:val="003C5FED"/>
    <w:rsid w:val="003C6395"/>
    <w:rsid w:val="003C6CCA"/>
    <w:rsid w:val="003C7893"/>
    <w:rsid w:val="003C7DAA"/>
    <w:rsid w:val="003C7FAD"/>
    <w:rsid w:val="003D03D7"/>
    <w:rsid w:val="003D0DCF"/>
    <w:rsid w:val="003D0E2D"/>
    <w:rsid w:val="003D0E74"/>
    <w:rsid w:val="003D146A"/>
    <w:rsid w:val="003D19B5"/>
    <w:rsid w:val="003D1AB0"/>
    <w:rsid w:val="003D2315"/>
    <w:rsid w:val="003D23A9"/>
    <w:rsid w:val="003D2FAE"/>
    <w:rsid w:val="003D349D"/>
    <w:rsid w:val="003D388D"/>
    <w:rsid w:val="003D4911"/>
    <w:rsid w:val="003D4D6D"/>
    <w:rsid w:val="003D4EFE"/>
    <w:rsid w:val="003D4FE8"/>
    <w:rsid w:val="003D53BD"/>
    <w:rsid w:val="003D65B3"/>
    <w:rsid w:val="003D68F1"/>
    <w:rsid w:val="003D6AF8"/>
    <w:rsid w:val="003D6FCD"/>
    <w:rsid w:val="003D70C5"/>
    <w:rsid w:val="003D722E"/>
    <w:rsid w:val="003D76A5"/>
    <w:rsid w:val="003D7793"/>
    <w:rsid w:val="003D7889"/>
    <w:rsid w:val="003D78DF"/>
    <w:rsid w:val="003D7AEC"/>
    <w:rsid w:val="003D7D43"/>
    <w:rsid w:val="003E0160"/>
    <w:rsid w:val="003E01D2"/>
    <w:rsid w:val="003E0517"/>
    <w:rsid w:val="003E0654"/>
    <w:rsid w:val="003E0852"/>
    <w:rsid w:val="003E0CFE"/>
    <w:rsid w:val="003E0DA0"/>
    <w:rsid w:val="003E0E46"/>
    <w:rsid w:val="003E1408"/>
    <w:rsid w:val="003E2027"/>
    <w:rsid w:val="003E2347"/>
    <w:rsid w:val="003E23B5"/>
    <w:rsid w:val="003E2617"/>
    <w:rsid w:val="003E262E"/>
    <w:rsid w:val="003E283F"/>
    <w:rsid w:val="003E2A35"/>
    <w:rsid w:val="003E3539"/>
    <w:rsid w:val="003E35D8"/>
    <w:rsid w:val="003E37DC"/>
    <w:rsid w:val="003E3C79"/>
    <w:rsid w:val="003E45C4"/>
    <w:rsid w:val="003E45E7"/>
    <w:rsid w:val="003E4759"/>
    <w:rsid w:val="003E4D67"/>
    <w:rsid w:val="003E4D82"/>
    <w:rsid w:val="003E4F3F"/>
    <w:rsid w:val="003E577F"/>
    <w:rsid w:val="003E7240"/>
    <w:rsid w:val="003E72AB"/>
    <w:rsid w:val="003F03DB"/>
    <w:rsid w:val="003F0D03"/>
    <w:rsid w:val="003F1886"/>
    <w:rsid w:val="003F2105"/>
    <w:rsid w:val="003F226B"/>
    <w:rsid w:val="003F2B77"/>
    <w:rsid w:val="003F2D6B"/>
    <w:rsid w:val="003F30D6"/>
    <w:rsid w:val="003F3513"/>
    <w:rsid w:val="003F382E"/>
    <w:rsid w:val="003F3B7B"/>
    <w:rsid w:val="003F3F91"/>
    <w:rsid w:val="003F4707"/>
    <w:rsid w:val="003F4A04"/>
    <w:rsid w:val="003F4BA1"/>
    <w:rsid w:val="003F51C3"/>
    <w:rsid w:val="003F55A0"/>
    <w:rsid w:val="003F56F3"/>
    <w:rsid w:val="003F5A58"/>
    <w:rsid w:val="003F5B9D"/>
    <w:rsid w:val="003F61AE"/>
    <w:rsid w:val="003F6275"/>
    <w:rsid w:val="003F64CC"/>
    <w:rsid w:val="003F6EE5"/>
    <w:rsid w:val="003F74BE"/>
    <w:rsid w:val="003F7F18"/>
    <w:rsid w:val="00400161"/>
    <w:rsid w:val="00400348"/>
    <w:rsid w:val="00400A83"/>
    <w:rsid w:val="00401723"/>
    <w:rsid w:val="00401821"/>
    <w:rsid w:val="00402EDF"/>
    <w:rsid w:val="0040356D"/>
    <w:rsid w:val="004038E2"/>
    <w:rsid w:val="004040BA"/>
    <w:rsid w:val="004041CF"/>
    <w:rsid w:val="004044B2"/>
    <w:rsid w:val="004047F6"/>
    <w:rsid w:val="00404801"/>
    <w:rsid w:val="00405417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73D7"/>
    <w:rsid w:val="00407689"/>
    <w:rsid w:val="00407BAB"/>
    <w:rsid w:val="00407F4E"/>
    <w:rsid w:val="00407F71"/>
    <w:rsid w:val="004105D8"/>
    <w:rsid w:val="00410A93"/>
    <w:rsid w:val="004111D6"/>
    <w:rsid w:val="00412136"/>
    <w:rsid w:val="004122B3"/>
    <w:rsid w:val="004125F3"/>
    <w:rsid w:val="0041285F"/>
    <w:rsid w:val="00412C80"/>
    <w:rsid w:val="00412DD0"/>
    <w:rsid w:val="0041323B"/>
    <w:rsid w:val="00413509"/>
    <w:rsid w:val="00413CD9"/>
    <w:rsid w:val="00414831"/>
    <w:rsid w:val="00414890"/>
    <w:rsid w:val="0041508E"/>
    <w:rsid w:val="0041575F"/>
    <w:rsid w:val="0041578A"/>
    <w:rsid w:val="00415C01"/>
    <w:rsid w:val="00415DE1"/>
    <w:rsid w:val="0041603F"/>
    <w:rsid w:val="004164DC"/>
    <w:rsid w:val="004166A8"/>
    <w:rsid w:val="004166CF"/>
    <w:rsid w:val="0041671D"/>
    <w:rsid w:val="00416950"/>
    <w:rsid w:val="0041698C"/>
    <w:rsid w:val="00416EB4"/>
    <w:rsid w:val="00416F47"/>
    <w:rsid w:val="00417158"/>
    <w:rsid w:val="0042038D"/>
    <w:rsid w:val="0042067D"/>
    <w:rsid w:val="00420D01"/>
    <w:rsid w:val="00420F10"/>
    <w:rsid w:val="00421A6A"/>
    <w:rsid w:val="00421B9B"/>
    <w:rsid w:val="004226AA"/>
    <w:rsid w:val="00423131"/>
    <w:rsid w:val="00423E03"/>
    <w:rsid w:val="00424142"/>
    <w:rsid w:val="0042537F"/>
    <w:rsid w:val="004253FF"/>
    <w:rsid w:val="004254DD"/>
    <w:rsid w:val="00425579"/>
    <w:rsid w:val="00425D08"/>
    <w:rsid w:val="00425E71"/>
    <w:rsid w:val="0042729A"/>
    <w:rsid w:val="0042738E"/>
    <w:rsid w:val="00427DBF"/>
    <w:rsid w:val="004303AF"/>
    <w:rsid w:val="004306C2"/>
    <w:rsid w:val="00430842"/>
    <w:rsid w:val="0043091A"/>
    <w:rsid w:val="00430A4A"/>
    <w:rsid w:val="00430A98"/>
    <w:rsid w:val="004313A6"/>
    <w:rsid w:val="00431BD2"/>
    <w:rsid w:val="00432634"/>
    <w:rsid w:val="00432677"/>
    <w:rsid w:val="00432913"/>
    <w:rsid w:val="00432C1A"/>
    <w:rsid w:val="00432C2F"/>
    <w:rsid w:val="00432F3F"/>
    <w:rsid w:val="00433466"/>
    <w:rsid w:val="00433BEB"/>
    <w:rsid w:val="00433E32"/>
    <w:rsid w:val="004342FE"/>
    <w:rsid w:val="00434776"/>
    <w:rsid w:val="00434A58"/>
    <w:rsid w:val="00434C11"/>
    <w:rsid w:val="00434DF2"/>
    <w:rsid w:val="00434FD9"/>
    <w:rsid w:val="0043576A"/>
    <w:rsid w:val="00435E3E"/>
    <w:rsid w:val="00435F8C"/>
    <w:rsid w:val="004361B2"/>
    <w:rsid w:val="004367B3"/>
    <w:rsid w:val="00436B76"/>
    <w:rsid w:val="00436F31"/>
    <w:rsid w:val="0043702F"/>
    <w:rsid w:val="004370B9"/>
    <w:rsid w:val="00437F52"/>
    <w:rsid w:val="00440538"/>
    <w:rsid w:val="00441A15"/>
    <w:rsid w:val="004420BB"/>
    <w:rsid w:val="0044270C"/>
    <w:rsid w:val="00442C7F"/>
    <w:rsid w:val="00442CBD"/>
    <w:rsid w:val="004430A7"/>
    <w:rsid w:val="004433C9"/>
    <w:rsid w:val="004438B1"/>
    <w:rsid w:val="00443A2F"/>
    <w:rsid w:val="004453C3"/>
    <w:rsid w:val="004453C5"/>
    <w:rsid w:val="00445BD5"/>
    <w:rsid w:val="00445E9A"/>
    <w:rsid w:val="0044608A"/>
    <w:rsid w:val="004463A8"/>
    <w:rsid w:val="0044735B"/>
    <w:rsid w:val="004475F4"/>
    <w:rsid w:val="00450188"/>
    <w:rsid w:val="00450596"/>
    <w:rsid w:val="00450C09"/>
    <w:rsid w:val="00450C85"/>
    <w:rsid w:val="00450CF5"/>
    <w:rsid w:val="00451067"/>
    <w:rsid w:val="004512CC"/>
    <w:rsid w:val="00451CE3"/>
    <w:rsid w:val="0045243C"/>
    <w:rsid w:val="00452DFB"/>
    <w:rsid w:val="00452F54"/>
    <w:rsid w:val="0045356F"/>
    <w:rsid w:val="00453913"/>
    <w:rsid w:val="0045396E"/>
    <w:rsid w:val="004539B1"/>
    <w:rsid w:val="00453CF3"/>
    <w:rsid w:val="00453CF4"/>
    <w:rsid w:val="00454099"/>
    <w:rsid w:val="00454F91"/>
    <w:rsid w:val="0045546A"/>
    <w:rsid w:val="004557F8"/>
    <w:rsid w:val="004560CD"/>
    <w:rsid w:val="00456122"/>
    <w:rsid w:val="00456B58"/>
    <w:rsid w:val="00457044"/>
    <w:rsid w:val="0045774E"/>
    <w:rsid w:val="0046047E"/>
    <w:rsid w:val="00460A53"/>
    <w:rsid w:val="004613FD"/>
    <w:rsid w:val="004614DD"/>
    <w:rsid w:val="004619DC"/>
    <w:rsid w:val="00461A21"/>
    <w:rsid w:val="00461AD1"/>
    <w:rsid w:val="00461B9F"/>
    <w:rsid w:val="00461FAB"/>
    <w:rsid w:val="00462712"/>
    <w:rsid w:val="00463F2F"/>
    <w:rsid w:val="00463F8E"/>
    <w:rsid w:val="00464798"/>
    <w:rsid w:val="00464A9B"/>
    <w:rsid w:val="00464E06"/>
    <w:rsid w:val="00464F82"/>
    <w:rsid w:val="00465085"/>
    <w:rsid w:val="004651EF"/>
    <w:rsid w:val="00465658"/>
    <w:rsid w:val="00465E21"/>
    <w:rsid w:val="00466B79"/>
    <w:rsid w:val="00466BAB"/>
    <w:rsid w:val="00467C6E"/>
    <w:rsid w:val="00467DD2"/>
    <w:rsid w:val="00470A32"/>
    <w:rsid w:val="00471537"/>
    <w:rsid w:val="0047154C"/>
    <w:rsid w:val="00471932"/>
    <w:rsid w:val="00471A8D"/>
    <w:rsid w:val="00471E8F"/>
    <w:rsid w:val="00472599"/>
    <w:rsid w:val="004729BC"/>
    <w:rsid w:val="00472B15"/>
    <w:rsid w:val="00472E93"/>
    <w:rsid w:val="004730D0"/>
    <w:rsid w:val="004730D1"/>
    <w:rsid w:val="0047311E"/>
    <w:rsid w:val="004731B5"/>
    <w:rsid w:val="00473386"/>
    <w:rsid w:val="0047350F"/>
    <w:rsid w:val="004736A7"/>
    <w:rsid w:val="004738B1"/>
    <w:rsid w:val="00473BCD"/>
    <w:rsid w:val="00473F39"/>
    <w:rsid w:val="00474498"/>
    <w:rsid w:val="00474E60"/>
    <w:rsid w:val="00475458"/>
    <w:rsid w:val="004755A6"/>
    <w:rsid w:val="00475CCC"/>
    <w:rsid w:val="00476032"/>
    <w:rsid w:val="004763D2"/>
    <w:rsid w:val="004763E0"/>
    <w:rsid w:val="00476AE0"/>
    <w:rsid w:val="00480785"/>
    <w:rsid w:val="00480D05"/>
    <w:rsid w:val="00480DD4"/>
    <w:rsid w:val="00480FB2"/>
    <w:rsid w:val="004817AD"/>
    <w:rsid w:val="00481963"/>
    <w:rsid w:val="00481E28"/>
    <w:rsid w:val="00482949"/>
    <w:rsid w:val="00482D2B"/>
    <w:rsid w:val="004837C6"/>
    <w:rsid w:val="004837C9"/>
    <w:rsid w:val="00484339"/>
    <w:rsid w:val="004849A2"/>
    <w:rsid w:val="00484A21"/>
    <w:rsid w:val="00485134"/>
    <w:rsid w:val="00485166"/>
    <w:rsid w:val="00485342"/>
    <w:rsid w:val="004854D8"/>
    <w:rsid w:val="004858B7"/>
    <w:rsid w:val="00485AA4"/>
    <w:rsid w:val="00486194"/>
    <w:rsid w:val="004865D3"/>
    <w:rsid w:val="00487582"/>
    <w:rsid w:val="00487ECD"/>
    <w:rsid w:val="00487FF7"/>
    <w:rsid w:val="004900C7"/>
    <w:rsid w:val="00490879"/>
    <w:rsid w:val="00490964"/>
    <w:rsid w:val="004918EE"/>
    <w:rsid w:val="00491945"/>
    <w:rsid w:val="004919BE"/>
    <w:rsid w:val="00491AA3"/>
    <w:rsid w:val="00491B23"/>
    <w:rsid w:val="00491B8D"/>
    <w:rsid w:val="0049204D"/>
    <w:rsid w:val="004925DB"/>
    <w:rsid w:val="004926DE"/>
    <w:rsid w:val="00492EA5"/>
    <w:rsid w:val="0049384E"/>
    <w:rsid w:val="00493BF9"/>
    <w:rsid w:val="00493FD8"/>
    <w:rsid w:val="004940F0"/>
    <w:rsid w:val="0049464B"/>
    <w:rsid w:val="004947AD"/>
    <w:rsid w:val="00494943"/>
    <w:rsid w:val="00494B11"/>
    <w:rsid w:val="00494B84"/>
    <w:rsid w:val="00494C5D"/>
    <w:rsid w:val="00494C7C"/>
    <w:rsid w:val="004954B2"/>
    <w:rsid w:val="004958B6"/>
    <w:rsid w:val="00495F2F"/>
    <w:rsid w:val="00495F90"/>
    <w:rsid w:val="004960C8"/>
    <w:rsid w:val="00496348"/>
    <w:rsid w:val="0049659E"/>
    <w:rsid w:val="00496D32"/>
    <w:rsid w:val="004973C1"/>
    <w:rsid w:val="0049767C"/>
    <w:rsid w:val="00497C97"/>
    <w:rsid w:val="00497F7D"/>
    <w:rsid w:val="004A0217"/>
    <w:rsid w:val="004A0A68"/>
    <w:rsid w:val="004A1B02"/>
    <w:rsid w:val="004A1C7A"/>
    <w:rsid w:val="004A21BA"/>
    <w:rsid w:val="004A233E"/>
    <w:rsid w:val="004A26A8"/>
    <w:rsid w:val="004A2D25"/>
    <w:rsid w:val="004A2D3B"/>
    <w:rsid w:val="004A2DCD"/>
    <w:rsid w:val="004A2EF4"/>
    <w:rsid w:val="004A3446"/>
    <w:rsid w:val="004A3625"/>
    <w:rsid w:val="004A40D2"/>
    <w:rsid w:val="004A42B3"/>
    <w:rsid w:val="004A4485"/>
    <w:rsid w:val="004A4BC1"/>
    <w:rsid w:val="004A4F69"/>
    <w:rsid w:val="004A5211"/>
    <w:rsid w:val="004A55A4"/>
    <w:rsid w:val="004A5ACA"/>
    <w:rsid w:val="004A5DD5"/>
    <w:rsid w:val="004A6524"/>
    <w:rsid w:val="004A6541"/>
    <w:rsid w:val="004A68D9"/>
    <w:rsid w:val="004A6927"/>
    <w:rsid w:val="004A6D7A"/>
    <w:rsid w:val="004A6E4A"/>
    <w:rsid w:val="004A6EC9"/>
    <w:rsid w:val="004A7446"/>
    <w:rsid w:val="004A77FA"/>
    <w:rsid w:val="004B066F"/>
    <w:rsid w:val="004B0787"/>
    <w:rsid w:val="004B0BBB"/>
    <w:rsid w:val="004B0DA9"/>
    <w:rsid w:val="004B1361"/>
    <w:rsid w:val="004B16BD"/>
    <w:rsid w:val="004B1702"/>
    <w:rsid w:val="004B19CB"/>
    <w:rsid w:val="004B19DC"/>
    <w:rsid w:val="004B1CF1"/>
    <w:rsid w:val="004B1E07"/>
    <w:rsid w:val="004B2263"/>
    <w:rsid w:val="004B248F"/>
    <w:rsid w:val="004B2873"/>
    <w:rsid w:val="004B2A2D"/>
    <w:rsid w:val="004B2BC5"/>
    <w:rsid w:val="004B303A"/>
    <w:rsid w:val="004B3D69"/>
    <w:rsid w:val="004B3FBE"/>
    <w:rsid w:val="004B416A"/>
    <w:rsid w:val="004B45D0"/>
    <w:rsid w:val="004B488B"/>
    <w:rsid w:val="004B49D2"/>
    <w:rsid w:val="004B5112"/>
    <w:rsid w:val="004B52CF"/>
    <w:rsid w:val="004B5308"/>
    <w:rsid w:val="004B541D"/>
    <w:rsid w:val="004B5DBD"/>
    <w:rsid w:val="004B6B67"/>
    <w:rsid w:val="004B6D87"/>
    <w:rsid w:val="004B7517"/>
    <w:rsid w:val="004B796A"/>
    <w:rsid w:val="004B79EC"/>
    <w:rsid w:val="004B7DC9"/>
    <w:rsid w:val="004C0571"/>
    <w:rsid w:val="004C0BE4"/>
    <w:rsid w:val="004C16D5"/>
    <w:rsid w:val="004C190F"/>
    <w:rsid w:val="004C1AB3"/>
    <w:rsid w:val="004C2562"/>
    <w:rsid w:val="004C2932"/>
    <w:rsid w:val="004C2CBB"/>
    <w:rsid w:val="004C2DEE"/>
    <w:rsid w:val="004C2E26"/>
    <w:rsid w:val="004C347D"/>
    <w:rsid w:val="004C3BF5"/>
    <w:rsid w:val="004C3C30"/>
    <w:rsid w:val="004C4467"/>
    <w:rsid w:val="004C48BA"/>
    <w:rsid w:val="004C48E6"/>
    <w:rsid w:val="004C49B2"/>
    <w:rsid w:val="004C4B41"/>
    <w:rsid w:val="004C51FE"/>
    <w:rsid w:val="004C6146"/>
    <w:rsid w:val="004C665E"/>
    <w:rsid w:val="004C67C3"/>
    <w:rsid w:val="004C6A4D"/>
    <w:rsid w:val="004C6E77"/>
    <w:rsid w:val="004C722A"/>
    <w:rsid w:val="004C77B7"/>
    <w:rsid w:val="004C7E59"/>
    <w:rsid w:val="004C7F3C"/>
    <w:rsid w:val="004D04D8"/>
    <w:rsid w:val="004D0779"/>
    <w:rsid w:val="004D0963"/>
    <w:rsid w:val="004D0BBF"/>
    <w:rsid w:val="004D0D8D"/>
    <w:rsid w:val="004D122F"/>
    <w:rsid w:val="004D12FF"/>
    <w:rsid w:val="004D157B"/>
    <w:rsid w:val="004D1A29"/>
    <w:rsid w:val="004D21FC"/>
    <w:rsid w:val="004D225A"/>
    <w:rsid w:val="004D2458"/>
    <w:rsid w:val="004D2C87"/>
    <w:rsid w:val="004D2CA1"/>
    <w:rsid w:val="004D30C8"/>
    <w:rsid w:val="004D3562"/>
    <w:rsid w:val="004D3B51"/>
    <w:rsid w:val="004D5128"/>
    <w:rsid w:val="004D5723"/>
    <w:rsid w:val="004D5C9B"/>
    <w:rsid w:val="004D5D5B"/>
    <w:rsid w:val="004D62C0"/>
    <w:rsid w:val="004D68E2"/>
    <w:rsid w:val="004D6943"/>
    <w:rsid w:val="004D6AC7"/>
    <w:rsid w:val="004D716B"/>
    <w:rsid w:val="004D7281"/>
    <w:rsid w:val="004D7363"/>
    <w:rsid w:val="004D79DA"/>
    <w:rsid w:val="004D7C59"/>
    <w:rsid w:val="004D7CE9"/>
    <w:rsid w:val="004D7E48"/>
    <w:rsid w:val="004D7F18"/>
    <w:rsid w:val="004E04EA"/>
    <w:rsid w:val="004E0633"/>
    <w:rsid w:val="004E0903"/>
    <w:rsid w:val="004E0FFA"/>
    <w:rsid w:val="004E13B3"/>
    <w:rsid w:val="004E1680"/>
    <w:rsid w:val="004E1A16"/>
    <w:rsid w:val="004E1ED2"/>
    <w:rsid w:val="004E1EEE"/>
    <w:rsid w:val="004E20E9"/>
    <w:rsid w:val="004E210C"/>
    <w:rsid w:val="004E249D"/>
    <w:rsid w:val="004E2801"/>
    <w:rsid w:val="004E28BA"/>
    <w:rsid w:val="004E3530"/>
    <w:rsid w:val="004E3A17"/>
    <w:rsid w:val="004E50C6"/>
    <w:rsid w:val="004E50F9"/>
    <w:rsid w:val="004E53CE"/>
    <w:rsid w:val="004E5417"/>
    <w:rsid w:val="004E5BAD"/>
    <w:rsid w:val="004E61CD"/>
    <w:rsid w:val="004E62B9"/>
    <w:rsid w:val="004E652B"/>
    <w:rsid w:val="004E6B28"/>
    <w:rsid w:val="004E7C12"/>
    <w:rsid w:val="004F0098"/>
    <w:rsid w:val="004F0140"/>
    <w:rsid w:val="004F16BD"/>
    <w:rsid w:val="004F183A"/>
    <w:rsid w:val="004F1E95"/>
    <w:rsid w:val="004F228E"/>
    <w:rsid w:val="004F3860"/>
    <w:rsid w:val="004F40F0"/>
    <w:rsid w:val="004F43E6"/>
    <w:rsid w:val="004F45D9"/>
    <w:rsid w:val="004F4738"/>
    <w:rsid w:val="004F480D"/>
    <w:rsid w:val="004F493F"/>
    <w:rsid w:val="004F49C8"/>
    <w:rsid w:val="004F5589"/>
    <w:rsid w:val="004F5961"/>
    <w:rsid w:val="004F5D2D"/>
    <w:rsid w:val="004F6830"/>
    <w:rsid w:val="004F6E1D"/>
    <w:rsid w:val="004F6F25"/>
    <w:rsid w:val="004F705D"/>
    <w:rsid w:val="004F7110"/>
    <w:rsid w:val="004F7C81"/>
    <w:rsid w:val="005000D6"/>
    <w:rsid w:val="00500122"/>
    <w:rsid w:val="00500AA6"/>
    <w:rsid w:val="00500BAE"/>
    <w:rsid w:val="00501517"/>
    <w:rsid w:val="00501D3D"/>
    <w:rsid w:val="00502E3C"/>
    <w:rsid w:val="00502F51"/>
    <w:rsid w:val="0050302B"/>
    <w:rsid w:val="005030EA"/>
    <w:rsid w:val="005031F6"/>
    <w:rsid w:val="0050334A"/>
    <w:rsid w:val="00503B02"/>
    <w:rsid w:val="00503E1B"/>
    <w:rsid w:val="005040F9"/>
    <w:rsid w:val="00504683"/>
    <w:rsid w:val="00504794"/>
    <w:rsid w:val="0050499B"/>
    <w:rsid w:val="00504A23"/>
    <w:rsid w:val="005058B2"/>
    <w:rsid w:val="00505B15"/>
    <w:rsid w:val="00505EBD"/>
    <w:rsid w:val="00506B84"/>
    <w:rsid w:val="00507039"/>
    <w:rsid w:val="0050725E"/>
    <w:rsid w:val="00507504"/>
    <w:rsid w:val="0051008D"/>
    <w:rsid w:val="00510CC5"/>
    <w:rsid w:val="00511D51"/>
    <w:rsid w:val="00511EC1"/>
    <w:rsid w:val="00512177"/>
    <w:rsid w:val="005122D4"/>
    <w:rsid w:val="00512540"/>
    <w:rsid w:val="005128EA"/>
    <w:rsid w:val="0051298E"/>
    <w:rsid w:val="00512DE9"/>
    <w:rsid w:val="0051317A"/>
    <w:rsid w:val="00513355"/>
    <w:rsid w:val="005133D5"/>
    <w:rsid w:val="00513773"/>
    <w:rsid w:val="005140C1"/>
    <w:rsid w:val="00514297"/>
    <w:rsid w:val="00514667"/>
    <w:rsid w:val="005147BC"/>
    <w:rsid w:val="00514949"/>
    <w:rsid w:val="00514F45"/>
    <w:rsid w:val="005153AD"/>
    <w:rsid w:val="005154FA"/>
    <w:rsid w:val="0051569B"/>
    <w:rsid w:val="00515B20"/>
    <w:rsid w:val="00515BC7"/>
    <w:rsid w:val="00515E05"/>
    <w:rsid w:val="005161A3"/>
    <w:rsid w:val="00516447"/>
    <w:rsid w:val="005179BB"/>
    <w:rsid w:val="005200ED"/>
    <w:rsid w:val="0052028E"/>
    <w:rsid w:val="00520365"/>
    <w:rsid w:val="0052052D"/>
    <w:rsid w:val="00520711"/>
    <w:rsid w:val="005209E6"/>
    <w:rsid w:val="00520B6A"/>
    <w:rsid w:val="005211F7"/>
    <w:rsid w:val="0052148D"/>
    <w:rsid w:val="00521C1C"/>
    <w:rsid w:val="0052219D"/>
    <w:rsid w:val="005222A2"/>
    <w:rsid w:val="005223A9"/>
    <w:rsid w:val="0052272F"/>
    <w:rsid w:val="00522CBA"/>
    <w:rsid w:val="00522FDA"/>
    <w:rsid w:val="00523A78"/>
    <w:rsid w:val="00523D21"/>
    <w:rsid w:val="00524042"/>
    <w:rsid w:val="00524183"/>
    <w:rsid w:val="0052436C"/>
    <w:rsid w:val="005246B2"/>
    <w:rsid w:val="005248A7"/>
    <w:rsid w:val="00525008"/>
    <w:rsid w:val="005253B3"/>
    <w:rsid w:val="005257A0"/>
    <w:rsid w:val="0052728E"/>
    <w:rsid w:val="0052754A"/>
    <w:rsid w:val="00527968"/>
    <w:rsid w:val="00527DF4"/>
    <w:rsid w:val="00530050"/>
    <w:rsid w:val="00531868"/>
    <w:rsid w:val="00531A7C"/>
    <w:rsid w:val="00531AF6"/>
    <w:rsid w:val="00531C04"/>
    <w:rsid w:val="005329B0"/>
    <w:rsid w:val="00533513"/>
    <w:rsid w:val="0053387C"/>
    <w:rsid w:val="0053424E"/>
    <w:rsid w:val="0053485F"/>
    <w:rsid w:val="00534A13"/>
    <w:rsid w:val="00535301"/>
    <w:rsid w:val="00536A07"/>
    <w:rsid w:val="00536A9E"/>
    <w:rsid w:val="00536CA2"/>
    <w:rsid w:val="00536E05"/>
    <w:rsid w:val="00536E31"/>
    <w:rsid w:val="00536FA4"/>
    <w:rsid w:val="00537591"/>
    <w:rsid w:val="005375CE"/>
    <w:rsid w:val="00537EA4"/>
    <w:rsid w:val="00537F33"/>
    <w:rsid w:val="005401CB"/>
    <w:rsid w:val="00540282"/>
    <w:rsid w:val="00540730"/>
    <w:rsid w:val="00540BBC"/>
    <w:rsid w:val="0054113E"/>
    <w:rsid w:val="00541327"/>
    <w:rsid w:val="00541783"/>
    <w:rsid w:val="005419F0"/>
    <w:rsid w:val="00541FB5"/>
    <w:rsid w:val="005421C2"/>
    <w:rsid w:val="005424CA"/>
    <w:rsid w:val="0054250E"/>
    <w:rsid w:val="00542A2C"/>
    <w:rsid w:val="0054382C"/>
    <w:rsid w:val="00543AD4"/>
    <w:rsid w:val="005440B4"/>
    <w:rsid w:val="00544405"/>
    <w:rsid w:val="00544A51"/>
    <w:rsid w:val="00544B6D"/>
    <w:rsid w:val="00544E71"/>
    <w:rsid w:val="005458A3"/>
    <w:rsid w:val="0054619E"/>
    <w:rsid w:val="0054648A"/>
    <w:rsid w:val="0054660A"/>
    <w:rsid w:val="00546782"/>
    <w:rsid w:val="00546C1C"/>
    <w:rsid w:val="00546D80"/>
    <w:rsid w:val="00547139"/>
    <w:rsid w:val="00547348"/>
    <w:rsid w:val="005473CE"/>
    <w:rsid w:val="00547B51"/>
    <w:rsid w:val="00547CB0"/>
    <w:rsid w:val="00547E0F"/>
    <w:rsid w:val="00547E3E"/>
    <w:rsid w:val="0055037B"/>
    <w:rsid w:val="0055101F"/>
    <w:rsid w:val="0055103A"/>
    <w:rsid w:val="00551487"/>
    <w:rsid w:val="0055166F"/>
    <w:rsid w:val="00551EFB"/>
    <w:rsid w:val="00552384"/>
    <w:rsid w:val="0055248C"/>
    <w:rsid w:val="005533DB"/>
    <w:rsid w:val="005539C4"/>
    <w:rsid w:val="00553B2A"/>
    <w:rsid w:val="00554CD2"/>
    <w:rsid w:val="005557B2"/>
    <w:rsid w:val="00555A66"/>
    <w:rsid w:val="00556318"/>
    <w:rsid w:val="0055686F"/>
    <w:rsid w:val="00556C8A"/>
    <w:rsid w:val="0055751D"/>
    <w:rsid w:val="00557C03"/>
    <w:rsid w:val="00557F90"/>
    <w:rsid w:val="005607EE"/>
    <w:rsid w:val="0056155D"/>
    <w:rsid w:val="00561E47"/>
    <w:rsid w:val="00562645"/>
    <w:rsid w:val="0056269F"/>
    <w:rsid w:val="00563082"/>
    <w:rsid w:val="0056328E"/>
    <w:rsid w:val="005634AA"/>
    <w:rsid w:val="005635DD"/>
    <w:rsid w:val="00563A5F"/>
    <w:rsid w:val="00563BFC"/>
    <w:rsid w:val="00563EAD"/>
    <w:rsid w:val="00563F02"/>
    <w:rsid w:val="005642BE"/>
    <w:rsid w:val="005643BF"/>
    <w:rsid w:val="00564936"/>
    <w:rsid w:val="00564A87"/>
    <w:rsid w:val="00564C54"/>
    <w:rsid w:val="00564DFE"/>
    <w:rsid w:val="00564F20"/>
    <w:rsid w:val="005651AC"/>
    <w:rsid w:val="00565652"/>
    <w:rsid w:val="00565D24"/>
    <w:rsid w:val="00565DF7"/>
    <w:rsid w:val="00565F33"/>
    <w:rsid w:val="0056659B"/>
    <w:rsid w:val="00567387"/>
    <w:rsid w:val="00567A11"/>
    <w:rsid w:val="00570201"/>
    <w:rsid w:val="00570568"/>
    <w:rsid w:val="00570717"/>
    <w:rsid w:val="005708D6"/>
    <w:rsid w:val="00570C22"/>
    <w:rsid w:val="005712D9"/>
    <w:rsid w:val="0057133C"/>
    <w:rsid w:val="005719E2"/>
    <w:rsid w:val="00571A96"/>
    <w:rsid w:val="00571E74"/>
    <w:rsid w:val="005720D1"/>
    <w:rsid w:val="00572111"/>
    <w:rsid w:val="00572832"/>
    <w:rsid w:val="00573020"/>
    <w:rsid w:val="005737E7"/>
    <w:rsid w:val="00573B28"/>
    <w:rsid w:val="00573C36"/>
    <w:rsid w:val="00574165"/>
    <w:rsid w:val="005746D3"/>
    <w:rsid w:val="00574BCC"/>
    <w:rsid w:val="00574D32"/>
    <w:rsid w:val="005754DF"/>
    <w:rsid w:val="00575721"/>
    <w:rsid w:val="00575D01"/>
    <w:rsid w:val="00575E90"/>
    <w:rsid w:val="00575F77"/>
    <w:rsid w:val="0057617D"/>
    <w:rsid w:val="00576296"/>
    <w:rsid w:val="0057654B"/>
    <w:rsid w:val="00576610"/>
    <w:rsid w:val="00576E77"/>
    <w:rsid w:val="0057761B"/>
    <w:rsid w:val="00577879"/>
    <w:rsid w:val="00577915"/>
    <w:rsid w:val="00577A4E"/>
    <w:rsid w:val="005801B8"/>
    <w:rsid w:val="0058048F"/>
    <w:rsid w:val="00580A6F"/>
    <w:rsid w:val="00580DA3"/>
    <w:rsid w:val="005815EE"/>
    <w:rsid w:val="00581841"/>
    <w:rsid w:val="005819D9"/>
    <w:rsid w:val="005821AD"/>
    <w:rsid w:val="00582575"/>
    <w:rsid w:val="005825C1"/>
    <w:rsid w:val="00582AAA"/>
    <w:rsid w:val="00582ACB"/>
    <w:rsid w:val="00583227"/>
    <w:rsid w:val="00583294"/>
    <w:rsid w:val="00583C7F"/>
    <w:rsid w:val="005842B3"/>
    <w:rsid w:val="00584647"/>
    <w:rsid w:val="005860F6"/>
    <w:rsid w:val="0058611B"/>
    <w:rsid w:val="00586397"/>
    <w:rsid w:val="005864F5"/>
    <w:rsid w:val="0058657E"/>
    <w:rsid w:val="005865D3"/>
    <w:rsid w:val="005865DB"/>
    <w:rsid w:val="00586811"/>
    <w:rsid w:val="00586F6C"/>
    <w:rsid w:val="005874E3"/>
    <w:rsid w:val="00587A25"/>
    <w:rsid w:val="00587B4A"/>
    <w:rsid w:val="00587C54"/>
    <w:rsid w:val="00587FA1"/>
    <w:rsid w:val="00590AD4"/>
    <w:rsid w:val="005911C8"/>
    <w:rsid w:val="00591580"/>
    <w:rsid w:val="00591676"/>
    <w:rsid w:val="005916DD"/>
    <w:rsid w:val="00591D4B"/>
    <w:rsid w:val="00592056"/>
    <w:rsid w:val="005920F2"/>
    <w:rsid w:val="0059243E"/>
    <w:rsid w:val="005925D5"/>
    <w:rsid w:val="005928F4"/>
    <w:rsid w:val="005930F4"/>
    <w:rsid w:val="005935AC"/>
    <w:rsid w:val="00593D76"/>
    <w:rsid w:val="00593E69"/>
    <w:rsid w:val="0059441B"/>
    <w:rsid w:val="00594B26"/>
    <w:rsid w:val="005955C2"/>
    <w:rsid w:val="0059562A"/>
    <w:rsid w:val="005956FD"/>
    <w:rsid w:val="00595734"/>
    <w:rsid w:val="00595F9C"/>
    <w:rsid w:val="0059628B"/>
    <w:rsid w:val="005964CE"/>
    <w:rsid w:val="00596E32"/>
    <w:rsid w:val="00596F86"/>
    <w:rsid w:val="00597121"/>
    <w:rsid w:val="00597553"/>
    <w:rsid w:val="005979BA"/>
    <w:rsid w:val="00597E91"/>
    <w:rsid w:val="005A041E"/>
    <w:rsid w:val="005A056A"/>
    <w:rsid w:val="005A05B2"/>
    <w:rsid w:val="005A090F"/>
    <w:rsid w:val="005A0942"/>
    <w:rsid w:val="005A0A35"/>
    <w:rsid w:val="005A0B76"/>
    <w:rsid w:val="005A0CDC"/>
    <w:rsid w:val="005A1122"/>
    <w:rsid w:val="005A1542"/>
    <w:rsid w:val="005A1A1F"/>
    <w:rsid w:val="005A1F99"/>
    <w:rsid w:val="005A2621"/>
    <w:rsid w:val="005A2B23"/>
    <w:rsid w:val="005A2BA6"/>
    <w:rsid w:val="005A2F66"/>
    <w:rsid w:val="005A323A"/>
    <w:rsid w:val="005A350C"/>
    <w:rsid w:val="005A3986"/>
    <w:rsid w:val="005A46E4"/>
    <w:rsid w:val="005A4925"/>
    <w:rsid w:val="005A5664"/>
    <w:rsid w:val="005A6191"/>
    <w:rsid w:val="005A61D9"/>
    <w:rsid w:val="005A6900"/>
    <w:rsid w:val="005A693F"/>
    <w:rsid w:val="005A6B67"/>
    <w:rsid w:val="005A6C96"/>
    <w:rsid w:val="005A72C3"/>
    <w:rsid w:val="005A7ADB"/>
    <w:rsid w:val="005A7D7B"/>
    <w:rsid w:val="005B0736"/>
    <w:rsid w:val="005B074D"/>
    <w:rsid w:val="005B0761"/>
    <w:rsid w:val="005B18EB"/>
    <w:rsid w:val="005B2CF8"/>
    <w:rsid w:val="005B2E41"/>
    <w:rsid w:val="005B302A"/>
    <w:rsid w:val="005B3453"/>
    <w:rsid w:val="005B375E"/>
    <w:rsid w:val="005B4973"/>
    <w:rsid w:val="005B4C57"/>
    <w:rsid w:val="005B4D92"/>
    <w:rsid w:val="005B5248"/>
    <w:rsid w:val="005B5AA1"/>
    <w:rsid w:val="005B5BB4"/>
    <w:rsid w:val="005B5C48"/>
    <w:rsid w:val="005B5CDE"/>
    <w:rsid w:val="005B6723"/>
    <w:rsid w:val="005B6DED"/>
    <w:rsid w:val="005B6F94"/>
    <w:rsid w:val="005B7702"/>
    <w:rsid w:val="005B7F63"/>
    <w:rsid w:val="005C008F"/>
    <w:rsid w:val="005C08E4"/>
    <w:rsid w:val="005C09D9"/>
    <w:rsid w:val="005C107E"/>
    <w:rsid w:val="005C19EE"/>
    <w:rsid w:val="005C19F9"/>
    <w:rsid w:val="005C1DEE"/>
    <w:rsid w:val="005C2079"/>
    <w:rsid w:val="005C2378"/>
    <w:rsid w:val="005C2BCC"/>
    <w:rsid w:val="005C2DF1"/>
    <w:rsid w:val="005C2E19"/>
    <w:rsid w:val="005C2E90"/>
    <w:rsid w:val="005C303E"/>
    <w:rsid w:val="005C324B"/>
    <w:rsid w:val="005C35DE"/>
    <w:rsid w:val="005C42AC"/>
    <w:rsid w:val="005C46DC"/>
    <w:rsid w:val="005C471F"/>
    <w:rsid w:val="005C4732"/>
    <w:rsid w:val="005C484C"/>
    <w:rsid w:val="005C4B23"/>
    <w:rsid w:val="005C4ED1"/>
    <w:rsid w:val="005C4F48"/>
    <w:rsid w:val="005C4F8F"/>
    <w:rsid w:val="005C5607"/>
    <w:rsid w:val="005C5B06"/>
    <w:rsid w:val="005C6874"/>
    <w:rsid w:val="005C70AB"/>
    <w:rsid w:val="005C7658"/>
    <w:rsid w:val="005C76A0"/>
    <w:rsid w:val="005C76CE"/>
    <w:rsid w:val="005C7A0C"/>
    <w:rsid w:val="005D00E0"/>
    <w:rsid w:val="005D0D3F"/>
    <w:rsid w:val="005D12AB"/>
    <w:rsid w:val="005D1784"/>
    <w:rsid w:val="005D2109"/>
    <w:rsid w:val="005D26FC"/>
    <w:rsid w:val="005D2C92"/>
    <w:rsid w:val="005D2DE1"/>
    <w:rsid w:val="005D3169"/>
    <w:rsid w:val="005D44F1"/>
    <w:rsid w:val="005D47EE"/>
    <w:rsid w:val="005D4E25"/>
    <w:rsid w:val="005D5459"/>
    <w:rsid w:val="005D5C84"/>
    <w:rsid w:val="005D65BE"/>
    <w:rsid w:val="005D68C4"/>
    <w:rsid w:val="005D6966"/>
    <w:rsid w:val="005D6D97"/>
    <w:rsid w:val="005D6DFD"/>
    <w:rsid w:val="005D7AE1"/>
    <w:rsid w:val="005D7FB9"/>
    <w:rsid w:val="005E027C"/>
    <w:rsid w:val="005E097D"/>
    <w:rsid w:val="005E10A8"/>
    <w:rsid w:val="005E11C7"/>
    <w:rsid w:val="005E1C96"/>
    <w:rsid w:val="005E230F"/>
    <w:rsid w:val="005E236B"/>
    <w:rsid w:val="005E2CCF"/>
    <w:rsid w:val="005E36FE"/>
    <w:rsid w:val="005E404B"/>
    <w:rsid w:val="005E42FA"/>
    <w:rsid w:val="005E4D02"/>
    <w:rsid w:val="005E51A4"/>
    <w:rsid w:val="005E570C"/>
    <w:rsid w:val="005E590E"/>
    <w:rsid w:val="005E5F74"/>
    <w:rsid w:val="005E6C25"/>
    <w:rsid w:val="005E70CF"/>
    <w:rsid w:val="005E7397"/>
    <w:rsid w:val="005E7708"/>
    <w:rsid w:val="005E7BEB"/>
    <w:rsid w:val="005F034E"/>
    <w:rsid w:val="005F06B8"/>
    <w:rsid w:val="005F0A5C"/>
    <w:rsid w:val="005F0DD0"/>
    <w:rsid w:val="005F11BA"/>
    <w:rsid w:val="005F12A1"/>
    <w:rsid w:val="005F19D7"/>
    <w:rsid w:val="005F2C10"/>
    <w:rsid w:val="005F2CE4"/>
    <w:rsid w:val="005F2E68"/>
    <w:rsid w:val="005F38FB"/>
    <w:rsid w:val="005F4330"/>
    <w:rsid w:val="005F46FD"/>
    <w:rsid w:val="005F51ED"/>
    <w:rsid w:val="005F55C0"/>
    <w:rsid w:val="005F5FFC"/>
    <w:rsid w:val="005F60C7"/>
    <w:rsid w:val="005F712A"/>
    <w:rsid w:val="005F7163"/>
    <w:rsid w:val="005F73A2"/>
    <w:rsid w:val="005F7770"/>
    <w:rsid w:val="005F7976"/>
    <w:rsid w:val="005F7B01"/>
    <w:rsid w:val="005F7B62"/>
    <w:rsid w:val="005F7D98"/>
    <w:rsid w:val="006000EB"/>
    <w:rsid w:val="006002B1"/>
    <w:rsid w:val="0060045D"/>
    <w:rsid w:val="00600C7A"/>
    <w:rsid w:val="006014FD"/>
    <w:rsid w:val="006020A7"/>
    <w:rsid w:val="00602362"/>
    <w:rsid w:val="006024D1"/>
    <w:rsid w:val="006028A0"/>
    <w:rsid w:val="00602E02"/>
    <w:rsid w:val="00602F0A"/>
    <w:rsid w:val="006034CE"/>
    <w:rsid w:val="00603A4F"/>
    <w:rsid w:val="00603BC1"/>
    <w:rsid w:val="00603CC0"/>
    <w:rsid w:val="00603D08"/>
    <w:rsid w:val="00603F9F"/>
    <w:rsid w:val="0060422C"/>
    <w:rsid w:val="006044DF"/>
    <w:rsid w:val="00604504"/>
    <w:rsid w:val="00604571"/>
    <w:rsid w:val="006045F1"/>
    <w:rsid w:val="006046B4"/>
    <w:rsid w:val="00604CF3"/>
    <w:rsid w:val="00604D74"/>
    <w:rsid w:val="0060507D"/>
    <w:rsid w:val="00605A76"/>
    <w:rsid w:val="00605DED"/>
    <w:rsid w:val="006066DC"/>
    <w:rsid w:val="00606F7D"/>
    <w:rsid w:val="0060724D"/>
    <w:rsid w:val="00607363"/>
    <w:rsid w:val="00607DDC"/>
    <w:rsid w:val="00607FDF"/>
    <w:rsid w:val="0061011B"/>
    <w:rsid w:val="00610C44"/>
    <w:rsid w:val="006110F2"/>
    <w:rsid w:val="0061143B"/>
    <w:rsid w:val="00611EDD"/>
    <w:rsid w:val="00612201"/>
    <w:rsid w:val="0061239E"/>
    <w:rsid w:val="00612F03"/>
    <w:rsid w:val="00613584"/>
    <w:rsid w:val="00613BF7"/>
    <w:rsid w:val="0061421B"/>
    <w:rsid w:val="00614567"/>
    <w:rsid w:val="006145E2"/>
    <w:rsid w:val="00615F46"/>
    <w:rsid w:val="00615F69"/>
    <w:rsid w:val="0061621E"/>
    <w:rsid w:val="006166F5"/>
    <w:rsid w:val="00617035"/>
    <w:rsid w:val="006170C9"/>
    <w:rsid w:val="006175CA"/>
    <w:rsid w:val="00617637"/>
    <w:rsid w:val="006178AB"/>
    <w:rsid w:val="00617AEB"/>
    <w:rsid w:val="006200CE"/>
    <w:rsid w:val="006209B9"/>
    <w:rsid w:val="00620E41"/>
    <w:rsid w:val="0062157F"/>
    <w:rsid w:val="00621608"/>
    <w:rsid w:val="006216D4"/>
    <w:rsid w:val="00622132"/>
    <w:rsid w:val="006225FE"/>
    <w:rsid w:val="00622CFC"/>
    <w:rsid w:val="00622D2D"/>
    <w:rsid w:val="00623440"/>
    <w:rsid w:val="00623560"/>
    <w:rsid w:val="00623FAB"/>
    <w:rsid w:val="00624050"/>
    <w:rsid w:val="00625A8A"/>
    <w:rsid w:val="00626126"/>
    <w:rsid w:val="00626304"/>
    <w:rsid w:val="00626420"/>
    <w:rsid w:val="00626547"/>
    <w:rsid w:val="006265D6"/>
    <w:rsid w:val="00626D05"/>
    <w:rsid w:val="00626D83"/>
    <w:rsid w:val="00626F3A"/>
    <w:rsid w:val="006274A9"/>
    <w:rsid w:val="00627695"/>
    <w:rsid w:val="006276CB"/>
    <w:rsid w:val="00627835"/>
    <w:rsid w:val="00627DD1"/>
    <w:rsid w:val="00627F4A"/>
    <w:rsid w:val="0063055F"/>
    <w:rsid w:val="0063081D"/>
    <w:rsid w:val="00630AD0"/>
    <w:rsid w:val="00631666"/>
    <w:rsid w:val="00631CBF"/>
    <w:rsid w:val="006320F5"/>
    <w:rsid w:val="0063216B"/>
    <w:rsid w:val="006321A3"/>
    <w:rsid w:val="0063225E"/>
    <w:rsid w:val="00632711"/>
    <w:rsid w:val="00632DE2"/>
    <w:rsid w:val="00633022"/>
    <w:rsid w:val="0063317C"/>
    <w:rsid w:val="00633544"/>
    <w:rsid w:val="00633E91"/>
    <w:rsid w:val="00634665"/>
    <w:rsid w:val="006347AB"/>
    <w:rsid w:val="00634D47"/>
    <w:rsid w:val="00634D6E"/>
    <w:rsid w:val="0063545E"/>
    <w:rsid w:val="006355B6"/>
    <w:rsid w:val="00635E6B"/>
    <w:rsid w:val="00635E77"/>
    <w:rsid w:val="00635FD9"/>
    <w:rsid w:val="0063655D"/>
    <w:rsid w:val="00636D11"/>
    <w:rsid w:val="00637964"/>
    <w:rsid w:val="00637CC2"/>
    <w:rsid w:val="00637D88"/>
    <w:rsid w:val="00637F48"/>
    <w:rsid w:val="006400BD"/>
    <w:rsid w:val="00640443"/>
    <w:rsid w:val="006405ED"/>
    <w:rsid w:val="0064076F"/>
    <w:rsid w:val="00640B40"/>
    <w:rsid w:val="00641B51"/>
    <w:rsid w:val="00641BB2"/>
    <w:rsid w:val="00641D15"/>
    <w:rsid w:val="00642000"/>
    <w:rsid w:val="006421A9"/>
    <w:rsid w:val="006422A0"/>
    <w:rsid w:val="0064231C"/>
    <w:rsid w:val="00642720"/>
    <w:rsid w:val="00642725"/>
    <w:rsid w:val="00642B1A"/>
    <w:rsid w:val="00642C5A"/>
    <w:rsid w:val="00642D77"/>
    <w:rsid w:val="00642EB0"/>
    <w:rsid w:val="0064382C"/>
    <w:rsid w:val="00643F94"/>
    <w:rsid w:val="00644100"/>
    <w:rsid w:val="006448F6"/>
    <w:rsid w:val="00644BC0"/>
    <w:rsid w:val="00644F14"/>
    <w:rsid w:val="00645253"/>
    <w:rsid w:val="006452F4"/>
    <w:rsid w:val="00645922"/>
    <w:rsid w:val="00645D93"/>
    <w:rsid w:val="00645DEF"/>
    <w:rsid w:val="0064617D"/>
    <w:rsid w:val="006467C9"/>
    <w:rsid w:val="00646B1B"/>
    <w:rsid w:val="00646D5D"/>
    <w:rsid w:val="006475C6"/>
    <w:rsid w:val="006475F1"/>
    <w:rsid w:val="006476E8"/>
    <w:rsid w:val="00650347"/>
    <w:rsid w:val="00650389"/>
    <w:rsid w:val="00650F2B"/>
    <w:rsid w:val="00650F41"/>
    <w:rsid w:val="00651562"/>
    <w:rsid w:val="00651994"/>
    <w:rsid w:val="00651ABB"/>
    <w:rsid w:val="00651ACE"/>
    <w:rsid w:val="00651D77"/>
    <w:rsid w:val="00651E85"/>
    <w:rsid w:val="006522F2"/>
    <w:rsid w:val="0065269A"/>
    <w:rsid w:val="006529B2"/>
    <w:rsid w:val="00652DB4"/>
    <w:rsid w:val="0065320A"/>
    <w:rsid w:val="006532E0"/>
    <w:rsid w:val="006533D0"/>
    <w:rsid w:val="0065352E"/>
    <w:rsid w:val="0065375E"/>
    <w:rsid w:val="00653A0A"/>
    <w:rsid w:val="00653E33"/>
    <w:rsid w:val="006548B4"/>
    <w:rsid w:val="006548C6"/>
    <w:rsid w:val="00654B25"/>
    <w:rsid w:val="00654B73"/>
    <w:rsid w:val="006553E1"/>
    <w:rsid w:val="0065590D"/>
    <w:rsid w:val="00655C2E"/>
    <w:rsid w:val="0065639E"/>
    <w:rsid w:val="00656BA4"/>
    <w:rsid w:val="00656D98"/>
    <w:rsid w:val="006572C2"/>
    <w:rsid w:val="006572CC"/>
    <w:rsid w:val="00657510"/>
    <w:rsid w:val="00657AD1"/>
    <w:rsid w:val="00660178"/>
    <w:rsid w:val="00660512"/>
    <w:rsid w:val="00660647"/>
    <w:rsid w:val="00660686"/>
    <w:rsid w:val="0066287B"/>
    <w:rsid w:val="006629D5"/>
    <w:rsid w:val="00662B1E"/>
    <w:rsid w:val="00662C67"/>
    <w:rsid w:val="006635AE"/>
    <w:rsid w:val="00663D0C"/>
    <w:rsid w:val="00663DF7"/>
    <w:rsid w:val="00663E72"/>
    <w:rsid w:val="00664295"/>
    <w:rsid w:val="00664C19"/>
    <w:rsid w:val="00664C26"/>
    <w:rsid w:val="006650F3"/>
    <w:rsid w:val="006655F0"/>
    <w:rsid w:val="00665930"/>
    <w:rsid w:val="00665B1D"/>
    <w:rsid w:val="00665B82"/>
    <w:rsid w:val="00665EEE"/>
    <w:rsid w:val="0066607E"/>
    <w:rsid w:val="006661FD"/>
    <w:rsid w:val="0066628B"/>
    <w:rsid w:val="006663A4"/>
    <w:rsid w:val="006665E3"/>
    <w:rsid w:val="00666918"/>
    <w:rsid w:val="00666E8D"/>
    <w:rsid w:val="00666F2E"/>
    <w:rsid w:val="00667482"/>
    <w:rsid w:val="0066790B"/>
    <w:rsid w:val="00667E8B"/>
    <w:rsid w:val="00667FA5"/>
    <w:rsid w:val="0067056C"/>
    <w:rsid w:val="006706EF"/>
    <w:rsid w:val="006709B7"/>
    <w:rsid w:val="00671023"/>
    <w:rsid w:val="006712C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69D6"/>
    <w:rsid w:val="00677053"/>
    <w:rsid w:val="006772C6"/>
    <w:rsid w:val="00677A53"/>
    <w:rsid w:val="006800B4"/>
    <w:rsid w:val="006802E3"/>
    <w:rsid w:val="006803C7"/>
    <w:rsid w:val="0068055D"/>
    <w:rsid w:val="00680C90"/>
    <w:rsid w:val="00681CAD"/>
    <w:rsid w:val="00681E2D"/>
    <w:rsid w:val="00681E58"/>
    <w:rsid w:val="00682786"/>
    <w:rsid w:val="00682976"/>
    <w:rsid w:val="006829A4"/>
    <w:rsid w:val="006832DF"/>
    <w:rsid w:val="006838F9"/>
    <w:rsid w:val="00683FDB"/>
    <w:rsid w:val="00684031"/>
    <w:rsid w:val="00684320"/>
    <w:rsid w:val="006846C0"/>
    <w:rsid w:val="00684720"/>
    <w:rsid w:val="00684860"/>
    <w:rsid w:val="006848D2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6A0E"/>
    <w:rsid w:val="00687420"/>
    <w:rsid w:val="0068755D"/>
    <w:rsid w:val="006876E0"/>
    <w:rsid w:val="0069015A"/>
    <w:rsid w:val="00690487"/>
    <w:rsid w:val="00690F3E"/>
    <w:rsid w:val="0069125A"/>
    <w:rsid w:val="0069154A"/>
    <w:rsid w:val="00691891"/>
    <w:rsid w:val="00691B4D"/>
    <w:rsid w:val="00692272"/>
    <w:rsid w:val="006923AA"/>
    <w:rsid w:val="00692548"/>
    <w:rsid w:val="00692855"/>
    <w:rsid w:val="00692D33"/>
    <w:rsid w:val="00692FA3"/>
    <w:rsid w:val="00693B3E"/>
    <w:rsid w:val="00694A55"/>
    <w:rsid w:val="00694B78"/>
    <w:rsid w:val="00694EF3"/>
    <w:rsid w:val="00695855"/>
    <w:rsid w:val="00695874"/>
    <w:rsid w:val="00695C40"/>
    <w:rsid w:val="00696148"/>
    <w:rsid w:val="00696C85"/>
    <w:rsid w:val="0069712B"/>
    <w:rsid w:val="00697198"/>
    <w:rsid w:val="00697309"/>
    <w:rsid w:val="006978D1"/>
    <w:rsid w:val="00697E67"/>
    <w:rsid w:val="00697EB5"/>
    <w:rsid w:val="006A0137"/>
    <w:rsid w:val="006A0184"/>
    <w:rsid w:val="006A0336"/>
    <w:rsid w:val="006A04D5"/>
    <w:rsid w:val="006A067E"/>
    <w:rsid w:val="006A082A"/>
    <w:rsid w:val="006A0C22"/>
    <w:rsid w:val="006A1432"/>
    <w:rsid w:val="006A14E7"/>
    <w:rsid w:val="006A152B"/>
    <w:rsid w:val="006A1C95"/>
    <w:rsid w:val="006A1E75"/>
    <w:rsid w:val="006A2168"/>
    <w:rsid w:val="006A2189"/>
    <w:rsid w:val="006A22B9"/>
    <w:rsid w:val="006A23DB"/>
    <w:rsid w:val="006A26D7"/>
    <w:rsid w:val="006A2724"/>
    <w:rsid w:val="006A29D9"/>
    <w:rsid w:val="006A2D58"/>
    <w:rsid w:val="006A3487"/>
    <w:rsid w:val="006A3F1D"/>
    <w:rsid w:val="006A411E"/>
    <w:rsid w:val="006A4B74"/>
    <w:rsid w:val="006A52FA"/>
    <w:rsid w:val="006A5344"/>
    <w:rsid w:val="006A581E"/>
    <w:rsid w:val="006A5DC6"/>
    <w:rsid w:val="006A6BE3"/>
    <w:rsid w:val="006A6CB3"/>
    <w:rsid w:val="006A7283"/>
    <w:rsid w:val="006A751A"/>
    <w:rsid w:val="006A7919"/>
    <w:rsid w:val="006A7B34"/>
    <w:rsid w:val="006B00AD"/>
    <w:rsid w:val="006B063D"/>
    <w:rsid w:val="006B09D4"/>
    <w:rsid w:val="006B0B8D"/>
    <w:rsid w:val="006B0BAA"/>
    <w:rsid w:val="006B0D8B"/>
    <w:rsid w:val="006B0DC8"/>
    <w:rsid w:val="006B1732"/>
    <w:rsid w:val="006B1792"/>
    <w:rsid w:val="006B1CE1"/>
    <w:rsid w:val="006B1F3E"/>
    <w:rsid w:val="006B2306"/>
    <w:rsid w:val="006B23E7"/>
    <w:rsid w:val="006B2D09"/>
    <w:rsid w:val="006B2DC9"/>
    <w:rsid w:val="006B341D"/>
    <w:rsid w:val="006B348E"/>
    <w:rsid w:val="006B3BEA"/>
    <w:rsid w:val="006B4072"/>
    <w:rsid w:val="006B4289"/>
    <w:rsid w:val="006B447B"/>
    <w:rsid w:val="006B47AE"/>
    <w:rsid w:val="006B4B22"/>
    <w:rsid w:val="006B537F"/>
    <w:rsid w:val="006B5DF3"/>
    <w:rsid w:val="006B619B"/>
    <w:rsid w:val="006B6F2F"/>
    <w:rsid w:val="006B6F62"/>
    <w:rsid w:val="006B6FB5"/>
    <w:rsid w:val="006B7823"/>
    <w:rsid w:val="006B7DDB"/>
    <w:rsid w:val="006C0059"/>
    <w:rsid w:val="006C06C6"/>
    <w:rsid w:val="006C08B5"/>
    <w:rsid w:val="006C0C73"/>
    <w:rsid w:val="006C0DC8"/>
    <w:rsid w:val="006C202B"/>
    <w:rsid w:val="006C2494"/>
    <w:rsid w:val="006C2789"/>
    <w:rsid w:val="006C2B83"/>
    <w:rsid w:val="006C357D"/>
    <w:rsid w:val="006C47EE"/>
    <w:rsid w:val="006C4A9E"/>
    <w:rsid w:val="006C4CE3"/>
    <w:rsid w:val="006C52D2"/>
    <w:rsid w:val="006C5FCD"/>
    <w:rsid w:val="006C60D1"/>
    <w:rsid w:val="006C623E"/>
    <w:rsid w:val="006C75EF"/>
    <w:rsid w:val="006C7C7C"/>
    <w:rsid w:val="006C7FBD"/>
    <w:rsid w:val="006D01F8"/>
    <w:rsid w:val="006D0331"/>
    <w:rsid w:val="006D057D"/>
    <w:rsid w:val="006D058E"/>
    <w:rsid w:val="006D08E1"/>
    <w:rsid w:val="006D0DD5"/>
    <w:rsid w:val="006D117A"/>
    <w:rsid w:val="006D144F"/>
    <w:rsid w:val="006D161B"/>
    <w:rsid w:val="006D1A94"/>
    <w:rsid w:val="006D1FFF"/>
    <w:rsid w:val="006D224C"/>
    <w:rsid w:val="006D2605"/>
    <w:rsid w:val="006D279D"/>
    <w:rsid w:val="006D289A"/>
    <w:rsid w:val="006D30A2"/>
    <w:rsid w:val="006D424E"/>
    <w:rsid w:val="006D4576"/>
    <w:rsid w:val="006D4B47"/>
    <w:rsid w:val="006D4BDA"/>
    <w:rsid w:val="006D4DA6"/>
    <w:rsid w:val="006D4EC1"/>
    <w:rsid w:val="006D5904"/>
    <w:rsid w:val="006D5D42"/>
    <w:rsid w:val="006D5EBF"/>
    <w:rsid w:val="006D6047"/>
    <w:rsid w:val="006D6145"/>
    <w:rsid w:val="006D64E5"/>
    <w:rsid w:val="006D66C2"/>
    <w:rsid w:val="006D67BA"/>
    <w:rsid w:val="006D6A08"/>
    <w:rsid w:val="006D6B3B"/>
    <w:rsid w:val="006D6BA7"/>
    <w:rsid w:val="006D6F64"/>
    <w:rsid w:val="006D70E0"/>
    <w:rsid w:val="006D710D"/>
    <w:rsid w:val="006D7326"/>
    <w:rsid w:val="006D750B"/>
    <w:rsid w:val="006E00E6"/>
    <w:rsid w:val="006E01EC"/>
    <w:rsid w:val="006E05AC"/>
    <w:rsid w:val="006E0F17"/>
    <w:rsid w:val="006E297C"/>
    <w:rsid w:val="006E34C8"/>
    <w:rsid w:val="006E34E9"/>
    <w:rsid w:val="006E359E"/>
    <w:rsid w:val="006E420F"/>
    <w:rsid w:val="006E44DB"/>
    <w:rsid w:val="006E4D54"/>
    <w:rsid w:val="006E5760"/>
    <w:rsid w:val="006E6D23"/>
    <w:rsid w:val="006E6E61"/>
    <w:rsid w:val="006E710E"/>
    <w:rsid w:val="006E73BD"/>
    <w:rsid w:val="006E77A7"/>
    <w:rsid w:val="006E78BE"/>
    <w:rsid w:val="006E7AF7"/>
    <w:rsid w:val="006F022A"/>
    <w:rsid w:val="006F0806"/>
    <w:rsid w:val="006F0ABF"/>
    <w:rsid w:val="006F0F9D"/>
    <w:rsid w:val="006F13E5"/>
    <w:rsid w:val="006F183E"/>
    <w:rsid w:val="006F1939"/>
    <w:rsid w:val="006F24C4"/>
    <w:rsid w:val="006F24CB"/>
    <w:rsid w:val="006F271A"/>
    <w:rsid w:val="006F2E05"/>
    <w:rsid w:val="006F30B6"/>
    <w:rsid w:val="006F3582"/>
    <w:rsid w:val="006F3AD0"/>
    <w:rsid w:val="006F4215"/>
    <w:rsid w:val="006F4E35"/>
    <w:rsid w:val="006F514E"/>
    <w:rsid w:val="006F5196"/>
    <w:rsid w:val="006F5217"/>
    <w:rsid w:val="006F56CF"/>
    <w:rsid w:val="006F5A1B"/>
    <w:rsid w:val="006F5E73"/>
    <w:rsid w:val="006F60C5"/>
    <w:rsid w:val="006F66A0"/>
    <w:rsid w:val="006F6DA6"/>
    <w:rsid w:val="006F6EAE"/>
    <w:rsid w:val="006F706D"/>
    <w:rsid w:val="006F7475"/>
    <w:rsid w:val="006F7E12"/>
    <w:rsid w:val="007000B8"/>
    <w:rsid w:val="007001BD"/>
    <w:rsid w:val="007008A9"/>
    <w:rsid w:val="00700AC0"/>
    <w:rsid w:val="00700F8E"/>
    <w:rsid w:val="007017E7"/>
    <w:rsid w:val="007023BD"/>
    <w:rsid w:val="0070267B"/>
    <w:rsid w:val="00702C83"/>
    <w:rsid w:val="007030AA"/>
    <w:rsid w:val="0070358D"/>
    <w:rsid w:val="00703959"/>
    <w:rsid w:val="00703AF1"/>
    <w:rsid w:val="00703E84"/>
    <w:rsid w:val="00703F08"/>
    <w:rsid w:val="007040BE"/>
    <w:rsid w:val="00704396"/>
    <w:rsid w:val="0070444F"/>
    <w:rsid w:val="007044ED"/>
    <w:rsid w:val="007048FF"/>
    <w:rsid w:val="00704E75"/>
    <w:rsid w:val="00705BE7"/>
    <w:rsid w:val="00706034"/>
    <w:rsid w:val="00706815"/>
    <w:rsid w:val="00706AEB"/>
    <w:rsid w:val="00706EEB"/>
    <w:rsid w:val="00707E3E"/>
    <w:rsid w:val="00707EB3"/>
    <w:rsid w:val="00710548"/>
    <w:rsid w:val="00710781"/>
    <w:rsid w:val="007109C0"/>
    <w:rsid w:val="00710AA2"/>
    <w:rsid w:val="00710F50"/>
    <w:rsid w:val="00711669"/>
    <w:rsid w:val="007117C7"/>
    <w:rsid w:val="00711971"/>
    <w:rsid w:val="00711A9E"/>
    <w:rsid w:val="00711C0D"/>
    <w:rsid w:val="00712227"/>
    <w:rsid w:val="00712E51"/>
    <w:rsid w:val="0071346D"/>
    <w:rsid w:val="007136D1"/>
    <w:rsid w:val="00713D82"/>
    <w:rsid w:val="007142E5"/>
    <w:rsid w:val="0071488A"/>
    <w:rsid w:val="00714A0E"/>
    <w:rsid w:val="00714CE3"/>
    <w:rsid w:val="00715B19"/>
    <w:rsid w:val="00715D1F"/>
    <w:rsid w:val="00716039"/>
    <w:rsid w:val="0071661D"/>
    <w:rsid w:val="007167E3"/>
    <w:rsid w:val="007168A0"/>
    <w:rsid w:val="00716AAD"/>
    <w:rsid w:val="007174FA"/>
    <w:rsid w:val="0071779F"/>
    <w:rsid w:val="007179FA"/>
    <w:rsid w:val="00717F53"/>
    <w:rsid w:val="00717F97"/>
    <w:rsid w:val="0072038A"/>
    <w:rsid w:val="0072042F"/>
    <w:rsid w:val="00720618"/>
    <w:rsid w:val="00720626"/>
    <w:rsid w:val="00720B85"/>
    <w:rsid w:val="00720D33"/>
    <w:rsid w:val="007213F2"/>
    <w:rsid w:val="0072166D"/>
    <w:rsid w:val="0072187D"/>
    <w:rsid w:val="00721B51"/>
    <w:rsid w:val="00721C2D"/>
    <w:rsid w:val="00721C9E"/>
    <w:rsid w:val="00721DF3"/>
    <w:rsid w:val="00723034"/>
    <w:rsid w:val="00723230"/>
    <w:rsid w:val="00723297"/>
    <w:rsid w:val="007232AF"/>
    <w:rsid w:val="00723746"/>
    <w:rsid w:val="00723E2E"/>
    <w:rsid w:val="00723F52"/>
    <w:rsid w:val="00724394"/>
    <w:rsid w:val="00724ADD"/>
    <w:rsid w:val="00725312"/>
    <w:rsid w:val="0072536C"/>
    <w:rsid w:val="00725735"/>
    <w:rsid w:val="007258A9"/>
    <w:rsid w:val="00725944"/>
    <w:rsid w:val="00725A1A"/>
    <w:rsid w:val="00725EC9"/>
    <w:rsid w:val="007263AB"/>
    <w:rsid w:val="00726861"/>
    <w:rsid w:val="00726873"/>
    <w:rsid w:val="00726BB7"/>
    <w:rsid w:val="00726FB1"/>
    <w:rsid w:val="0072724F"/>
    <w:rsid w:val="00727379"/>
    <w:rsid w:val="007276FA"/>
    <w:rsid w:val="00727721"/>
    <w:rsid w:val="00727949"/>
    <w:rsid w:val="007279C4"/>
    <w:rsid w:val="00727EA4"/>
    <w:rsid w:val="007309A1"/>
    <w:rsid w:val="00730C91"/>
    <w:rsid w:val="00731E8E"/>
    <w:rsid w:val="0073294F"/>
    <w:rsid w:val="00732BEE"/>
    <w:rsid w:val="007331C5"/>
    <w:rsid w:val="0073326C"/>
    <w:rsid w:val="00734029"/>
    <w:rsid w:val="007342BF"/>
    <w:rsid w:val="007342EA"/>
    <w:rsid w:val="007343BF"/>
    <w:rsid w:val="00734E8E"/>
    <w:rsid w:val="00735276"/>
    <w:rsid w:val="00735688"/>
    <w:rsid w:val="0073616E"/>
    <w:rsid w:val="00736C65"/>
    <w:rsid w:val="00736E47"/>
    <w:rsid w:val="00737553"/>
    <w:rsid w:val="00737600"/>
    <w:rsid w:val="007376FA"/>
    <w:rsid w:val="00737789"/>
    <w:rsid w:val="00737A3B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16B"/>
    <w:rsid w:val="007437F9"/>
    <w:rsid w:val="00743CF8"/>
    <w:rsid w:val="00744297"/>
    <w:rsid w:val="007443CD"/>
    <w:rsid w:val="007444D1"/>
    <w:rsid w:val="00744692"/>
    <w:rsid w:val="007448EC"/>
    <w:rsid w:val="0074505A"/>
    <w:rsid w:val="007454FD"/>
    <w:rsid w:val="00745C20"/>
    <w:rsid w:val="00745E96"/>
    <w:rsid w:val="00747096"/>
    <w:rsid w:val="0074737F"/>
    <w:rsid w:val="00747771"/>
    <w:rsid w:val="00747A3A"/>
    <w:rsid w:val="00747B18"/>
    <w:rsid w:val="00747D1A"/>
    <w:rsid w:val="00747EB1"/>
    <w:rsid w:val="00747FA5"/>
    <w:rsid w:val="007502A5"/>
    <w:rsid w:val="007505CD"/>
    <w:rsid w:val="00750AD3"/>
    <w:rsid w:val="00750C29"/>
    <w:rsid w:val="00750C9F"/>
    <w:rsid w:val="007520E6"/>
    <w:rsid w:val="00753020"/>
    <w:rsid w:val="0075319C"/>
    <w:rsid w:val="007537F7"/>
    <w:rsid w:val="00753ABB"/>
    <w:rsid w:val="00753C02"/>
    <w:rsid w:val="00753CE4"/>
    <w:rsid w:val="00753FD1"/>
    <w:rsid w:val="00754E75"/>
    <w:rsid w:val="00755494"/>
    <w:rsid w:val="007554D0"/>
    <w:rsid w:val="007555EA"/>
    <w:rsid w:val="0075584B"/>
    <w:rsid w:val="00755E8B"/>
    <w:rsid w:val="00756B4B"/>
    <w:rsid w:val="00756CB1"/>
    <w:rsid w:val="0075757B"/>
    <w:rsid w:val="007577F0"/>
    <w:rsid w:val="007578C7"/>
    <w:rsid w:val="00757BC3"/>
    <w:rsid w:val="00757FD2"/>
    <w:rsid w:val="00760702"/>
    <w:rsid w:val="00760F47"/>
    <w:rsid w:val="00761373"/>
    <w:rsid w:val="007614CA"/>
    <w:rsid w:val="007614DD"/>
    <w:rsid w:val="00761677"/>
    <w:rsid w:val="007618A5"/>
    <w:rsid w:val="00761A11"/>
    <w:rsid w:val="00761C7B"/>
    <w:rsid w:val="00762884"/>
    <w:rsid w:val="00762BAF"/>
    <w:rsid w:val="00762DE1"/>
    <w:rsid w:val="00762E03"/>
    <w:rsid w:val="007631A3"/>
    <w:rsid w:val="007632F2"/>
    <w:rsid w:val="007634C8"/>
    <w:rsid w:val="007637CE"/>
    <w:rsid w:val="007640D4"/>
    <w:rsid w:val="007642D4"/>
    <w:rsid w:val="007643DC"/>
    <w:rsid w:val="00764494"/>
    <w:rsid w:val="0076479C"/>
    <w:rsid w:val="007647AE"/>
    <w:rsid w:val="00764F65"/>
    <w:rsid w:val="0076558C"/>
    <w:rsid w:val="007656DA"/>
    <w:rsid w:val="00765A85"/>
    <w:rsid w:val="00765BFB"/>
    <w:rsid w:val="007660C3"/>
    <w:rsid w:val="00766135"/>
    <w:rsid w:val="0076662E"/>
    <w:rsid w:val="00766A8A"/>
    <w:rsid w:val="00767602"/>
    <w:rsid w:val="00767BB9"/>
    <w:rsid w:val="00767C03"/>
    <w:rsid w:val="00767C31"/>
    <w:rsid w:val="00767DA8"/>
    <w:rsid w:val="00767FA8"/>
    <w:rsid w:val="00767FD5"/>
    <w:rsid w:val="0077039F"/>
    <w:rsid w:val="00770587"/>
    <w:rsid w:val="00770847"/>
    <w:rsid w:val="00770FAD"/>
    <w:rsid w:val="00771274"/>
    <w:rsid w:val="0077167D"/>
    <w:rsid w:val="00772D0D"/>
    <w:rsid w:val="00773778"/>
    <w:rsid w:val="00773DDD"/>
    <w:rsid w:val="00774277"/>
    <w:rsid w:val="00774685"/>
    <w:rsid w:val="00774D01"/>
    <w:rsid w:val="007751A9"/>
    <w:rsid w:val="00775833"/>
    <w:rsid w:val="007758A5"/>
    <w:rsid w:val="00776465"/>
    <w:rsid w:val="007767ED"/>
    <w:rsid w:val="00776DCC"/>
    <w:rsid w:val="00776E30"/>
    <w:rsid w:val="0077764E"/>
    <w:rsid w:val="00777A8E"/>
    <w:rsid w:val="0078003A"/>
    <w:rsid w:val="00780425"/>
    <w:rsid w:val="00780601"/>
    <w:rsid w:val="0078079A"/>
    <w:rsid w:val="007809DB"/>
    <w:rsid w:val="00780B47"/>
    <w:rsid w:val="00780D98"/>
    <w:rsid w:val="00780DF0"/>
    <w:rsid w:val="007810B8"/>
    <w:rsid w:val="0078167C"/>
    <w:rsid w:val="0078174F"/>
    <w:rsid w:val="00781D44"/>
    <w:rsid w:val="00781E2C"/>
    <w:rsid w:val="00782022"/>
    <w:rsid w:val="007821C8"/>
    <w:rsid w:val="00782F0B"/>
    <w:rsid w:val="007835F6"/>
    <w:rsid w:val="00783B4C"/>
    <w:rsid w:val="007842E8"/>
    <w:rsid w:val="007843D0"/>
    <w:rsid w:val="0078449C"/>
    <w:rsid w:val="007849C9"/>
    <w:rsid w:val="00784DA4"/>
    <w:rsid w:val="00785353"/>
    <w:rsid w:val="00785AEF"/>
    <w:rsid w:val="00785D6C"/>
    <w:rsid w:val="00785E7A"/>
    <w:rsid w:val="00786478"/>
    <w:rsid w:val="00786571"/>
    <w:rsid w:val="007866BA"/>
    <w:rsid w:val="007868F5"/>
    <w:rsid w:val="00786F99"/>
    <w:rsid w:val="00787010"/>
    <w:rsid w:val="0078734F"/>
    <w:rsid w:val="00787486"/>
    <w:rsid w:val="00787F49"/>
    <w:rsid w:val="007902E1"/>
    <w:rsid w:val="00791187"/>
    <w:rsid w:val="00791447"/>
    <w:rsid w:val="00791527"/>
    <w:rsid w:val="00791FEE"/>
    <w:rsid w:val="00792061"/>
    <w:rsid w:val="00792689"/>
    <w:rsid w:val="00792A16"/>
    <w:rsid w:val="00792BF9"/>
    <w:rsid w:val="007933B9"/>
    <w:rsid w:val="0079365C"/>
    <w:rsid w:val="00794015"/>
    <w:rsid w:val="00794285"/>
    <w:rsid w:val="00794B87"/>
    <w:rsid w:val="00794B96"/>
    <w:rsid w:val="0079597F"/>
    <w:rsid w:val="007964CA"/>
    <w:rsid w:val="0079699A"/>
    <w:rsid w:val="00797093"/>
    <w:rsid w:val="0079718B"/>
    <w:rsid w:val="007972E3"/>
    <w:rsid w:val="00797A45"/>
    <w:rsid w:val="007A080B"/>
    <w:rsid w:val="007A0D9B"/>
    <w:rsid w:val="007A0E25"/>
    <w:rsid w:val="007A11D3"/>
    <w:rsid w:val="007A12EE"/>
    <w:rsid w:val="007A192D"/>
    <w:rsid w:val="007A1D34"/>
    <w:rsid w:val="007A1E80"/>
    <w:rsid w:val="007A25B7"/>
    <w:rsid w:val="007A2750"/>
    <w:rsid w:val="007A2A09"/>
    <w:rsid w:val="007A2B4F"/>
    <w:rsid w:val="007A2BA5"/>
    <w:rsid w:val="007A2D5C"/>
    <w:rsid w:val="007A411A"/>
    <w:rsid w:val="007A54FF"/>
    <w:rsid w:val="007A5533"/>
    <w:rsid w:val="007A55C8"/>
    <w:rsid w:val="007A5694"/>
    <w:rsid w:val="007A5762"/>
    <w:rsid w:val="007A582D"/>
    <w:rsid w:val="007A5AC2"/>
    <w:rsid w:val="007A5E99"/>
    <w:rsid w:val="007A637B"/>
    <w:rsid w:val="007A6FBA"/>
    <w:rsid w:val="007A711F"/>
    <w:rsid w:val="007A7402"/>
    <w:rsid w:val="007A75A4"/>
    <w:rsid w:val="007A77A2"/>
    <w:rsid w:val="007A7813"/>
    <w:rsid w:val="007A784E"/>
    <w:rsid w:val="007A7D23"/>
    <w:rsid w:val="007A7D7B"/>
    <w:rsid w:val="007B0ED8"/>
    <w:rsid w:val="007B1639"/>
    <w:rsid w:val="007B23D1"/>
    <w:rsid w:val="007B2513"/>
    <w:rsid w:val="007B2AD3"/>
    <w:rsid w:val="007B308E"/>
    <w:rsid w:val="007B31AE"/>
    <w:rsid w:val="007B3740"/>
    <w:rsid w:val="007B38CD"/>
    <w:rsid w:val="007B38E1"/>
    <w:rsid w:val="007B4E9A"/>
    <w:rsid w:val="007B4FD4"/>
    <w:rsid w:val="007B5635"/>
    <w:rsid w:val="007B568B"/>
    <w:rsid w:val="007B5B64"/>
    <w:rsid w:val="007B5D7C"/>
    <w:rsid w:val="007B610E"/>
    <w:rsid w:val="007B61BB"/>
    <w:rsid w:val="007B6310"/>
    <w:rsid w:val="007B7321"/>
    <w:rsid w:val="007B73B1"/>
    <w:rsid w:val="007B7E6E"/>
    <w:rsid w:val="007C01DD"/>
    <w:rsid w:val="007C08BB"/>
    <w:rsid w:val="007C0EAB"/>
    <w:rsid w:val="007C10B5"/>
    <w:rsid w:val="007C12DD"/>
    <w:rsid w:val="007C1405"/>
    <w:rsid w:val="007C14BE"/>
    <w:rsid w:val="007C18E5"/>
    <w:rsid w:val="007C1AB8"/>
    <w:rsid w:val="007C1DBD"/>
    <w:rsid w:val="007C1E96"/>
    <w:rsid w:val="007C203B"/>
    <w:rsid w:val="007C2CF1"/>
    <w:rsid w:val="007C3B4A"/>
    <w:rsid w:val="007C3B5C"/>
    <w:rsid w:val="007C3CEB"/>
    <w:rsid w:val="007C42A1"/>
    <w:rsid w:val="007C5647"/>
    <w:rsid w:val="007C580C"/>
    <w:rsid w:val="007C5AF1"/>
    <w:rsid w:val="007C5CAA"/>
    <w:rsid w:val="007C5D58"/>
    <w:rsid w:val="007C5D9D"/>
    <w:rsid w:val="007C6072"/>
    <w:rsid w:val="007C639D"/>
    <w:rsid w:val="007C6C39"/>
    <w:rsid w:val="007C6C90"/>
    <w:rsid w:val="007C71CD"/>
    <w:rsid w:val="007C7418"/>
    <w:rsid w:val="007C78C5"/>
    <w:rsid w:val="007C7995"/>
    <w:rsid w:val="007C7AB9"/>
    <w:rsid w:val="007D030A"/>
    <w:rsid w:val="007D03B1"/>
    <w:rsid w:val="007D064C"/>
    <w:rsid w:val="007D0E1D"/>
    <w:rsid w:val="007D0FE9"/>
    <w:rsid w:val="007D13F7"/>
    <w:rsid w:val="007D1735"/>
    <w:rsid w:val="007D1DA3"/>
    <w:rsid w:val="007D1ECD"/>
    <w:rsid w:val="007D1ED7"/>
    <w:rsid w:val="007D1ED9"/>
    <w:rsid w:val="007D2DF8"/>
    <w:rsid w:val="007D3528"/>
    <w:rsid w:val="007D354D"/>
    <w:rsid w:val="007D3ADF"/>
    <w:rsid w:val="007D3B61"/>
    <w:rsid w:val="007D4B78"/>
    <w:rsid w:val="007D4C79"/>
    <w:rsid w:val="007D588B"/>
    <w:rsid w:val="007D5A1F"/>
    <w:rsid w:val="007D5A77"/>
    <w:rsid w:val="007D5B34"/>
    <w:rsid w:val="007D5CFD"/>
    <w:rsid w:val="007D5DED"/>
    <w:rsid w:val="007D63AE"/>
    <w:rsid w:val="007D6850"/>
    <w:rsid w:val="007D68EA"/>
    <w:rsid w:val="007D69BA"/>
    <w:rsid w:val="007D71AB"/>
    <w:rsid w:val="007D75D5"/>
    <w:rsid w:val="007D7725"/>
    <w:rsid w:val="007D7A03"/>
    <w:rsid w:val="007D7C69"/>
    <w:rsid w:val="007D7F89"/>
    <w:rsid w:val="007E05F6"/>
    <w:rsid w:val="007E0C70"/>
    <w:rsid w:val="007E13A7"/>
    <w:rsid w:val="007E22DA"/>
    <w:rsid w:val="007E2531"/>
    <w:rsid w:val="007E3338"/>
    <w:rsid w:val="007E33B1"/>
    <w:rsid w:val="007E3731"/>
    <w:rsid w:val="007E3CB9"/>
    <w:rsid w:val="007E3FA2"/>
    <w:rsid w:val="007E4126"/>
    <w:rsid w:val="007E4177"/>
    <w:rsid w:val="007E4F4D"/>
    <w:rsid w:val="007E51A4"/>
    <w:rsid w:val="007E578E"/>
    <w:rsid w:val="007E5F59"/>
    <w:rsid w:val="007E68D0"/>
    <w:rsid w:val="007E6B1A"/>
    <w:rsid w:val="007E7446"/>
    <w:rsid w:val="007E7498"/>
    <w:rsid w:val="007E7771"/>
    <w:rsid w:val="007E7A4A"/>
    <w:rsid w:val="007E7CF9"/>
    <w:rsid w:val="007E7EBB"/>
    <w:rsid w:val="007F00FA"/>
    <w:rsid w:val="007F07D0"/>
    <w:rsid w:val="007F087F"/>
    <w:rsid w:val="007F09F2"/>
    <w:rsid w:val="007F0F80"/>
    <w:rsid w:val="007F1117"/>
    <w:rsid w:val="007F1394"/>
    <w:rsid w:val="007F23A6"/>
    <w:rsid w:val="007F2898"/>
    <w:rsid w:val="007F28D2"/>
    <w:rsid w:val="007F2DF8"/>
    <w:rsid w:val="007F331C"/>
    <w:rsid w:val="007F3940"/>
    <w:rsid w:val="007F39ED"/>
    <w:rsid w:val="007F4014"/>
    <w:rsid w:val="007F446D"/>
    <w:rsid w:val="007F467B"/>
    <w:rsid w:val="007F4A56"/>
    <w:rsid w:val="007F4C8D"/>
    <w:rsid w:val="007F4D59"/>
    <w:rsid w:val="007F4E15"/>
    <w:rsid w:val="007F4EE7"/>
    <w:rsid w:val="007F55FF"/>
    <w:rsid w:val="007F5686"/>
    <w:rsid w:val="007F568A"/>
    <w:rsid w:val="007F58F9"/>
    <w:rsid w:val="007F5982"/>
    <w:rsid w:val="007F5D3B"/>
    <w:rsid w:val="007F5E0B"/>
    <w:rsid w:val="007F5F60"/>
    <w:rsid w:val="007F69B4"/>
    <w:rsid w:val="007F6A77"/>
    <w:rsid w:val="007F74BA"/>
    <w:rsid w:val="007F7989"/>
    <w:rsid w:val="007F7A8B"/>
    <w:rsid w:val="008010AC"/>
    <w:rsid w:val="008012B7"/>
    <w:rsid w:val="00801424"/>
    <w:rsid w:val="0080149C"/>
    <w:rsid w:val="008014E9"/>
    <w:rsid w:val="00801DBF"/>
    <w:rsid w:val="00801E34"/>
    <w:rsid w:val="008024B3"/>
    <w:rsid w:val="00802B5F"/>
    <w:rsid w:val="0080318C"/>
    <w:rsid w:val="0080342F"/>
    <w:rsid w:val="0080355C"/>
    <w:rsid w:val="00803736"/>
    <w:rsid w:val="00803C00"/>
    <w:rsid w:val="00803CA9"/>
    <w:rsid w:val="00803D46"/>
    <w:rsid w:val="00803D7B"/>
    <w:rsid w:val="00803EA6"/>
    <w:rsid w:val="0080402C"/>
    <w:rsid w:val="00804241"/>
    <w:rsid w:val="0080452E"/>
    <w:rsid w:val="008047AC"/>
    <w:rsid w:val="00804B84"/>
    <w:rsid w:val="00804BD4"/>
    <w:rsid w:val="00805725"/>
    <w:rsid w:val="00805A52"/>
    <w:rsid w:val="00805ED3"/>
    <w:rsid w:val="00806575"/>
    <w:rsid w:val="008066EB"/>
    <w:rsid w:val="00806A24"/>
    <w:rsid w:val="00806CC9"/>
    <w:rsid w:val="00807775"/>
    <w:rsid w:val="0081024D"/>
    <w:rsid w:val="008108B5"/>
    <w:rsid w:val="00810912"/>
    <w:rsid w:val="00810B27"/>
    <w:rsid w:val="00811166"/>
    <w:rsid w:val="008112AC"/>
    <w:rsid w:val="008113E9"/>
    <w:rsid w:val="00811708"/>
    <w:rsid w:val="00811B2B"/>
    <w:rsid w:val="00812490"/>
    <w:rsid w:val="00812836"/>
    <w:rsid w:val="00812B9F"/>
    <w:rsid w:val="00812D15"/>
    <w:rsid w:val="00812E5E"/>
    <w:rsid w:val="0081329B"/>
    <w:rsid w:val="00813C5C"/>
    <w:rsid w:val="00814551"/>
    <w:rsid w:val="00814A60"/>
    <w:rsid w:val="00814AEF"/>
    <w:rsid w:val="008152ED"/>
    <w:rsid w:val="00815324"/>
    <w:rsid w:val="0081552B"/>
    <w:rsid w:val="00815650"/>
    <w:rsid w:val="008158FF"/>
    <w:rsid w:val="00816357"/>
    <w:rsid w:val="008169D1"/>
    <w:rsid w:val="00816A20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701"/>
    <w:rsid w:val="00823DCA"/>
    <w:rsid w:val="0082468F"/>
    <w:rsid w:val="00824741"/>
    <w:rsid w:val="00824B36"/>
    <w:rsid w:val="00824CBE"/>
    <w:rsid w:val="008252C0"/>
    <w:rsid w:val="008257BA"/>
    <w:rsid w:val="00825831"/>
    <w:rsid w:val="00826042"/>
    <w:rsid w:val="008261E3"/>
    <w:rsid w:val="008261EF"/>
    <w:rsid w:val="00826445"/>
    <w:rsid w:val="00826DC2"/>
    <w:rsid w:val="00826DD8"/>
    <w:rsid w:val="00827945"/>
    <w:rsid w:val="008301C1"/>
    <w:rsid w:val="00830433"/>
    <w:rsid w:val="008307B8"/>
    <w:rsid w:val="00830B99"/>
    <w:rsid w:val="0083322B"/>
    <w:rsid w:val="008332CB"/>
    <w:rsid w:val="008335A9"/>
    <w:rsid w:val="00833987"/>
    <w:rsid w:val="00833A52"/>
    <w:rsid w:val="00833CA1"/>
    <w:rsid w:val="00834444"/>
    <w:rsid w:val="00834DFA"/>
    <w:rsid w:val="00834EDB"/>
    <w:rsid w:val="0083502F"/>
    <w:rsid w:val="008350EA"/>
    <w:rsid w:val="00836564"/>
    <w:rsid w:val="00836D73"/>
    <w:rsid w:val="00837298"/>
    <w:rsid w:val="00837990"/>
    <w:rsid w:val="00837BD4"/>
    <w:rsid w:val="00837C33"/>
    <w:rsid w:val="00840371"/>
    <w:rsid w:val="0084064B"/>
    <w:rsid w:val="008407C0"/>
    <w:rsid w:val="008409E9"/>
    <w:rsid w:val="00840DF2"/>
    <w:rsid w:val="00840F13"/>
    <w:rsid w:val="008416AF"/>
    <w:rsid w:val="00841ADD"/>
    <w:rsid w:val="008424DD"/>
    <w:rsid w:val="00842805"/>
    <w:rsid w:val="008428B5"/>
    <w:rsid w:val="00842BAF"/>
    <w:rsid w:val="00842DAE"/>
    <w:rsid w:val="00843309"/>
    <w:rsid w:val="0084370F"/>
    <w:rsid w:val="00844162"/>
    <w:rsid w:val="008447E4"/>
    <w:rsid w:val="00844D67"/>
    <w:rsid w:val="008453E8"/>
    <w:rsid w:val="0084598A"/>
    <w:rsid w:val="00845C04"/>
    <w:rsid w:val="00845E32"/>
    <w:rsid w:val="0084642D"/>
    <w:rsid w:val="00846C3E"/>
    <w:rsid w:val="008476AF"/>
    <w:rsid w:val="00847930"/>
    <w:rsid w:val="00847963"/>
    <w:rsid w:val="00847F47"/>
    <w:rsid w:val="00850544"/>
    <w:rsid w:val="008507AA"/>
    <w:rsid w:val="008511FB"/>
    <w:rsid w:val="00851814"/>
    <w:rsid w:val="008521EA"/>
    <w:rsid w:val="008526A7"/>
    <w:rsid w:val="00852893"/>
    <w:rsid w:val="0085297B"/>
    <w:rsid w:val="008529BB"/>
    <w:rsid w:val="00852DED"/>
    <w:rsid w:val="008531E2"/>
    <w:rsid w:val="0085376F"/>
    <w:rsid w:val="00853E2E"/>
    <w:rsid w:val="0085409C"/>
    <w:rsid w:val="00855B9C"/>
    <w:rsid w:val="008560D2"/>
    <w:rsid w:val="0085631B"/>
    <w:rsid w:val="00857449"/>
    <w:rsid w:val="00857541"/>
    <w:rsid w:val="00857F9C"/>
    <w:rsid w:val="00860496"/>
    <w:rsid w:val="00861A54"/>
    <w:rsid w:val="00861A65"/>
    <w:rsid w:val="00861B77"/>
    <w:rsid w:val="00861CBB"/>
    <w:rsid w:val="00861E0F"/>
    <w:rsid w:val="008620A1"/>
    <w:rsid w:val="00862190"/>
    <w:rsid w:val="008630CC"/>
    <w:rsid w:val="0086366D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4BD2"/>
    <w:rsid w:val="00864C1C"/>
    <w:rsid w:val="00865B39"/>
    <w:rsid w:val="00865C7F"/>
    <w:rsid w:val="00865F7A"/>
    <w:rsid w:val="0086608E"/>
    <w:rsid w:val="008664A6"/>
    <w:rsid w:val="008665A2"/>
    <w:rsid w:val="008666DC"/>
    <w:rsid w:val="008669ED"/>
    <w:rsid w:val="00866BB8"/>
    <w:rsid w:val="0086753C"/>
    <w:rsid w:val="008677A9"/>
    <w:rsid w:val="0086780F"/>
    <w:rsid w:val="0087009D"/>
    <w:rsid w:val="008702CB"/>
    <w:rsid w:val="008709F4"/>
    <w:rsid w:val="00870CB6"/>
    <w:rsid w:val="008714C9"/>
    <w:rsid w:val="0087265E"/>
    <w:rsid w:val="008727B2"/>
    <w:rsid w:val="00872FAE"/>
    <w:rsid w:val="00873866"/>
    <w:rsid w:val="008741F9"/>
    <w:rsid w:val="00874390"/>
    <w:rsid w:val="00874439"/>
    <w:rsid w:val="0087481F"/>
    <w:rsid w:val="00874A3B"/>
    <w:rsid w:val="00874A68"/>
    <w:rsid w:val="00874F72"/>
    <w:rsid w:val="0087514D"/>
    <w:rsid w:val="00875B30"/>
    <w:rsid w:val="00875FFD"/>
    <w:rsid w:val="00876CA0"/>
    <w:rsid w:val="008774C4"/>
    <w:rsid w:val="008775FA"/>
    <w:rsid w:val="0087772B"/>
    <w:rsid w:val="0088028B"/>
    <w:rsid w:val="00880722"/>
    <w:rsid w:val="00880723"/>
    <w:rsid w:val="00880940"/>
    <w:rsid w:val="00880C82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2A03"/>
    <w:rsid w:val="00882A04"/>
    <w:rsid w:val="008838AC"/>
    <w:rsid w:val="00883AA2"/>
    <w:rsid w:val="00885A95"/>
    <w:rsid w:val="0088614D"/>
    <w:rsid w:val="00886A07"/>
    <w:rsid w:val="00886D53"/>
    <w:rsid w:val="0088736D"/>
    <w:rsid w:val="008876D8"/>
    <w:rsid w:val="008906EF"/>
    <w:rsid w:val="008908DB"/>
    <w:rsid w:val="008909CF"/>
    <w:rsid w:val="00890B74"/>
    <w:rsid w:val="00890B86"/>
    <w:rsid w:val="00890D14"/>
    <w:rsid w:val="00890E2A"/>
    <w:rsid w:val="00891279"/>
    <w:rsid w:val="00891583"/>
    <w:rsid w:val="0089162C"/>
    <w:rsid w:val="00891A1F"/>
    <w:rsid w:val="00891BB7"/>
    <w:rsid w:val="00891D5E"/>
    <w:rsid w:val="008923CD"/>
    <w:rsid w:val="00892478"/>
    <w:rsid w:val="008928C3"/>
    <w:rsid w:val="00892FD6"/>
    <w:rsid w:val="00893120"/>
    <w:rsid w:val="00893314"/>
    <w:rsid w:val="008934AF"/>
    <w:rsid w:val="00894203"/>
    <w:rsid w:val="0089465F"/>
    <w:rsid w:val="008946C8"/>
    <w:rsid w:val="0089477B"/>
    <w:rsid w:val="00894BA4"/>
    <w:rsid w:val="00895B1A"/>
    <w:rsid w:val="0089632F"/>
    <w:rsid w:val="00896BA6"/>
    <w:rsid w:val="00897138"/>
    <w:rsid w:val="0089754A"/>
    <w:rsid w:val="0089786B"/>
    <w:rsid w:val="008A0463"/>
    <w:rsid w:val="008A05C4"/>
    <w:rsid w:val="008A09D4"/>
    <w:rsid w:val="008A1052"/>
    <w:rsid w:val="008A1243"/>
    <w:rsid w:val="008A134A"/>
    <w:rsid w:val="008A13F7"/>
    <w:rsid w:val="008A140A"/>
    <w:rsid w:val="008A1471"/>
    <w:rsid w:val="008A157B"/>
    <w:rsid w:val="008A160E"/>
    <w:rsid w:val="008A1749"/>
    <w:rsid w:val="008A1F38"/>
    <w:rsid w:val="008A26B4"/>
    <w:rsid w:val="008A293C"/>
    <w:rsid w:val="008A2ED4"/>
    <w:rsid w:val="008A30E0"/>
    <w:rsid w:val="008A430F"/>
    <w:rsid w:val="008A4498"/>
    <w:rsid w:val="008A4539"/>
    <w:rsid w:val="008A4566"/>
    <w:rsid w:val="008A4B38"/>
    <w:rsid w:val="008A4D20"/>
    <w:rsid w:val="008A4E94"/>
    <w:rsid w:val="008A5137"/>
    <w:rsid w:val="008A54C2"/>
    <w:rsid w:val="008A6196"/>
    <w:rsid w:val="008A63A8"/>
    <w:rsid w:val="008A63EB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6D9"/>
    <w:rsid w:val="008B1BE5"/>
    <w:rsid w:val="008B1DE7"/>
    <w:rsid w:val="008B1EE6"/>
    <w:rsid w:val="008B26C1"/>
    <w:rsid w:val="008B2BC1"/>
    <w:rsid w:val="008B3436"/>
    <w:rsid w:val="008B3682"/>
    <w:rsid w:val="008B4094"/>
    <w:rsid w:val="008B47C6"/>
    <w:rsid w:val="008B4D39"/>
    <w:rsid w:val="008B56D8"/>
    <w:rsid w:val="008B5852"/>
    <w:rsid w:val="008B589B"/>
    <w:rsid w:val="008B58AB"/>
    <w:rsid w:val="008B59A9"/>
    <w:rsid w:val="008B5B40"/>
    <w:rsid w:val="008B5BF5"/>
    <w:rsid w:val="008B65FF"/>
    <w:rsid w:val="008B683D"/>
    <w:rsid w:val="008B6933"/>
    <w:rsid w:val="008B6B68"/>
    <w:rsid w:val="008B6C18"/>
    <w:rsid w:val="008B6D63"/>
    <w:rsid w:val="008B6E39"/>
    <w:rsid w:val="008B7401"/>
    <w:rsid w:val="008C047F"/>
    <w:rsid w:val="008C05CD"/>
    <w:rsid w:val="008C09A6"/>
    <w:rsid w:val="008C1A4E"/>
    <w:rsid w:val="008C1C30"/>
    <w:rsid w:val="008C1E0F"/>
    <w:rsid w:val="008C2315"/>
    <w:rsid w:val="008C2956"/>
    <w:rsid w:val="008C2D70"/>
    <w:rsid w:val="008C3242"/>
    <w:rsid w:val="008C3CE5"/>
    <w:rsid w:val="008C4060"/>
    <w:rsid w:val="008C4583"/>
    <w:rsid w:val="008C4941"/>
    <w:rsid w:val="008C49C7"/>
    <w:rsid w:val="008C633A"/>
    <w:rsid w:val="008C6466"/>
    <w:rsid w:val="008C6706"/>
    <w:rsid w:val="008C67F7"/>
    <w:rsid w:val="008C6C4C"/>
    <w:rsid w:val="008C7EB1"/>
    <w:rsid w:val="008D108F"/>
    <w:rsid w:val="008D15EE"/>
    <w:rsid w:val="008D181B"/>
    <w:rsid w:val="008D19B1"/>
    <w:rsid w:val="008D1F92"/>
    <w:rsid w:val="008D240E"/>
    <w:rsid w:val="008D2C4F"/>
    <w:rsid w:val="008D2D10"/>
    <w:rsid w:val="008D31EB"/>
    <w:rsid w:val="008D3612"/>
    <w:rsid w:val="008D3F30"/>
    <w:rsid w:val="008D451A"/>
    <w:rsid w:val="008D4A8E"/>
    <w:rsid w:val="008D4B3E"/>
    <w:rsid w:val="008D4B56"/>
    <w:rsid w:val="008D4D71"/>
    <w:rsid w:val="008D4DBE"/>
    <w:rsid w:val="008D5A68"/>
    <w:rsid w:val="008D651B"/>
    <w:rsid w:val="008D6D98"/>
    <w:rsid w:val="008D780C"/>
    <w:rsid w:val="008E008E"/>
    <w:rsid w:val="008E0D88"/>
    <w:rsid w:val="008E0F1A"/>
    <w:rsid w:val="008E1210"/>
    <w:rsid w:val="008E1489"/>
    <w:rsid w:val="008E2849"/>
    <w:rsid w:val="008E28BF"/>
    <w:rsid w:val="008E2996"/>
    <w:rsid w:val="008E3004"/>
    <w:rsid w:val="008E33E8"/>
    <w:rsid w:val="008E3688"/>
    <w:rsid w:val="008E3DEF"/>
    <w:rsid w:val="008E4194"/>
    <w:rsid w:val="008E4DA2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E77ED"/>
    <w:rsid w:val="008E7919"/>
    <w:rsid w:val="008E7D78"/>
    <w:rsid w:val="008F0381"/>
    <w:rsid w:val="008F06E3"/>
    <w:rsid w:val="008F074B"/>
    <w:rsid w:val="008F0B0F"/>
    <w:rsid w:val="008F1576"/>
    <w:rsid w:val="008F1936"/>
    <w:rsid w:val="008F1BB8"/>
    <w:rsid w:val="008F201B"/>
    <w:rsid w:val="008F2535"/>
    <w:rsid w:val="008F2747"/>
    <w:rsid w:val="008F2A1F"/>
    <w:rsid w:val="008F2A85"/>
    <w:rsid w:val="008F2D3E"/>
    <w:rsid w:val="008F2F16"/>
    <w:rsid w:val="008F32D5"/>
    <w:rsid w:val="008F37A3"/>
    <w:rsid w:val="008F3A5A"/>
    <w:rsid w:val="008F3CA1"/>
    <w:rsid w:val="008F3F57"/>
    <w:rsid w:val="008F447E"/>
    <w:rsid w:val="008F5107"/>
    <w:rsid w:val="008F5176"/>
    <w:rsid w:val="008F54B2"/>
    <w:rsid w:val="008F58BE"/>
    <w:rsid w:val="008F5D00"/>
    <w:rsid w:val="008F6171"/>
    <w:rsid w:val="008F67F2"/>
    <w:rsid w:val="008F722E"/>
    <w:rsid w:val="008F7848"/>
    <w:rsid w:val="0090007F"/>
    <w:rsid w:val="0090121D"/>
    <w:rsid w:val="009013EA"/>
    <w:rsid w:val="009013F3"/>
    <w:rsid w:val="009015CA"/>
    <w:rsid w:val="009019FF"/>
    <w:rsid w:val="00901DB3"/>
    <w:rsid w:val="00902E5F"/>
    <w:rsid w:val="00902FEB"/>
    <w:rsid w:val="0090316D"/>
    <w:rsid w:val="009031EC"/>
    <w:rsid w:val="00903754"/>
    <w:rsid w:val="00904FE4"/>
    <w:rsid w:val="00905384"/>
    <w:rsid w:val="0090556D"/>
    <w:rsid w:val="0090564A"/>
    <w:rsid w:val="009056C1"/>
    <w:rsid w:val="00905A32"/>
    <w:rsid w:val="00905A4B"/>
    <w:rsid w:val="00905C4C"/>
    <w:rsid w:val="00906793"/>
    <w:rsid w:val="009069B6"/>
    <w:rsid w:val="00906A3F"/>
    <w:rsid w:val="00906AA8"/>
    <w:rsid w:val="00906AFD"/>
    <w:rsid w:val="00906CB9"/>
    <w:rsid w:val="0090715C"/>
    <w:rsid w:val="00907318"/>
    <w:rsid w:val="009074FD"/>
    <w:rsid w:val="00907688"/>
    <w:rsid w:val="00907867"/>
    <w:rsid w:val="0090797A"/>
    <w:rsid w:val="009079A4"/>
    <w:rsid w:val="00907DAF"/>
    <w:rsid w:val="00907F87"/>
    <w:rsid w:val="00910A63"/>
    <w:rsid w:val="00910F15"/>
    <w:rsid w:val="0091142A"/>
    <w:rsid w:val="00911DA7"/>
    <w:rsid w:val="0091214C"/>
    <w:rsid w:val="009121A0"/>
    <w:rsid w:val="00912AC8"/>
    <w:rsid w:val="00912AC9"/>
    <w:rsid w:val="00913166"/>
    <w:rsid w:val="00913386"/>
    <w:rsid w:val="00913782"/>
    <w:rsid w:val="00913B9F"/>
    <w:rsid w:val="00913FC1"/>
    <w:rsid w:val="009142AD"/>
    <w:rsid w:val="009149BA"/>
    <w:rsid w:val="00914ACB"/>
    <w:rsid w:val="00914B3E"/>
    <w:rsid w:val="00914CD5"/>
    <w:rsid w:val="00915283"/>
    <w:rsid w:val="009159F4"/>
    <w:rsid w:val="009179EF"/>
    <w:rsid w:val="009179F3"/>
    <w:rsid w:val="00917B85"/>
    <w:rsid w:val="00920BCE"/>
    <w:rsid w:val="009216DF"/>
    <w:rsid w:val="00921B55"/>
    <w:rsid w:val="00921F11"/>
    <w:rsid w:val="009221E9"/>
    <w:rsid w:val="0092270C"/>
    <w:rsid w:val="009227CB"/>
    <w:rsid w:val="00922926"/>
    <w:rsid w:val="00923B02"/>
    <w:rsid w:val="00923B0B"/>
    <w:rsid w:val="009242B0"/>
    <w:rsid w:val="00924643"/>
    <w:rsid w:val="00924ED0"/>
    <w:rsid w:val="00924F7B"/>
    <w:rsid w:val="0092530C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0D27"/>
    <w:rsid w:val="009316F5"/>
    <w:rsid w:val="00932732"/>
    <w:rsid w:val="00932E49"/>
    <w:rsid w:val="009330FA"/>
    <w:rsid w:val="00933213"/>
    <w:rsid w:val="009334E9"/>
    <w:rsid w:val="00933579"/>
    <w:rsid w:val="00934117"/>
    <w:rsid w:val="00934727"/>
    <w:rsid w:val="00934E62"/>
    <w:rsid w:val="00935568"/>
    <w:rsid w:val="009362C4"/>
    <w:rsid w:val="009362D1"/>
    <w:rsid w:val="00936489"/>
    <w:rsid w:val="009369F0"/>
    <w:rsid w:val="00936C2C"/>
    <w:rsid w:val="009373B2"/>
    <w:rsid w:val="009376FB"/>
    <w:rsid w:val="0093784D"/>
    <w:rsid w:val="0094058D"/>
    <w:rsid w:val="009406FF"/>
    <w:rsid w:val="00940C4F"/>
    <w:rsid w:val="00941181"/>
    <w:rsid w:val="0094176C"/>
    <w:rsid w:val="00941971"/>
    <w:rsid w:val="00941991"/>
    <w:rsid w:val="0094271E"/>
    <w:rsid w:val="00942C7F"/>
    <w:rsid w:val="00942CB8"/>
    <w:rsid w:val="009437BE"/>
    <w:rsid w:val="009439D9"/>
    <w:rsid w:val="009442DA"/>
    <w:rsid w:val="00944460"/>
    <w:rsid w:val="009444B8"/>
    <w:rsid w:val="009449EA"/>
    <w:rsid w:val="00944A6A"/>
    <w:rsid w:val="00944CAD"/>
    <w:rsid w:val="00944DE1"/>
    <w:rsid w:val="00944F85"/>
    <w:rsid w:val="0094567B"/>
    <w:rsid w:val="00945851"/>
    <w:rsid w:val="00945879"/>
    <w:rsid w:val="00945F45"/>
    <w:rsid w:val="00946AC7"/>
    <w:rsid w:val="00946B3D"/>
    <w:rsid w:val="00946B59"/>
    <w:rsid w:val="00947336"/>
    <w:rsid w:val="0094747A"/>
    <w:rsid w:val="0094767D"/>
    <w:rsid w:val="00947ADB"/>
    <w:rsid w:val="009505C6"/>
    <w:rsid w:val="00950CE7"/>
    <w:rsid w:val="00950F2F"/>
    <w:rsid w:val="0095119B"/>
    <w:rsid w:val="0095191C"/>
    <w:rsid w:val="009528B3"/>
    <w:rsid w:val="00952A72"/>
    <w:rsid w:val="00953A78"/>
    <w:rsid w:val="00953B51"/>
    <w:rsid w:val="0095469C"/>
    <w:rsid w:val="009546E3"/>
    <w:rsid w:val="009548BB"/>
    <w:rsid w:val="00954974"/>
    <w:rsid w:val="00954E4F"/>
    <w:rsid w:val="00954E68"/>
    <w:rsid w:val="00954F56"/>
    <w:rsid w:val="00955057"/>
    <w:rsid w:val="00955091"/>
    <w:rsid w:val="00955984"/>
    <w:rsid w:val="00956252"/>
    <w:rsid w:val="00957067"/>
    <w:rsid w:val="0095709E"/>
    <w:rsid w:val="0095773C"/>
    <w:rsid w:val="00957CDB"/>
    <w:rsid w:val="00957DE7"/>
    <w:rsid w:val="00957E6C"/>
    <w:rsid w:val="00960177"/>
    <w:rsid w:val="00960862"/>
    <w:rsid w:val="0096096E"/>
    <w:rsid w:val="009609CA"/>
    <w:rsid w:val="00960D2F"/>
    <w:rsid w:val="00960FDD"/>
    <w:rsid w:val="0096183D"/>
    <w:rsid w:val="00961DCB"/>
    <w:rsid w:val="00961FB8"/>
    <w:rsid w:val="00962371"/>
    <w:rsid w:val="00962528"/>
    <w:rsid w:val="009627EA"/>
    <w:rsid w:val="0096366E"/>
    <w:rsid w:val="0096378E"/>
    <w:rsid w:val="00963812"/>
    <w:rsid w:val="00963EE2"/>
    <w:rsid w:val="00964629"/>
    <w:rsid w:val="009648CB"/>
    <w:rsid w:val="00964A79"/>
    <w:rsid w:val="00964B8C"/>
    <w:rsid w:val="00964BFF"/>
    <w:rsid w:val="00964E3D"/>
    <w:rsid w:val="00964EFD"/>
    <w:rsid w:val="00964F4C"/>
    <w:rsid w:val="00965004"/>
    <w:rsid w:val="00965429"/>
    <w:rsid w:val="0096587C"/>
    <w:rsid w:val="00965CDC"/>
    <w:rsid w:val="009661C3"/>
    <w:rsid w:val="0096659E"/>
    <w:rsid w:val="009665FC"/>
    <w:rsid w:val="009666A3"/>
    <w:rsid w:val="00966A11"/>
    <w:rsid w:val="00966FFA"/>
    <w:rsid w:val="00967220"/>
    <w:rsid w:val="00967EDC"/>
    <w:rsid w:val="00970032"/>
    <w:rsid w:val="00970448"/>
    <w:rsid w:val="009706E9"/>
    <w:rsid w:val="00970939"/>
    <w:rsid w:val="0097158C"/>
    <w:rsid w:val="00971EB2"/>
    <w:rsid w:val="0097211F"/>
    <w:rsid w:val="00972A16"/>
    <w:rsid w:val="00972B34"/>
    <w:rsid w:val="00972B8D"/>
    <w:rsid w:val="00972F11"/>
    <w:rsid w:val="009734EE"/>
    <w:rsid w:val="00973713"/>
    <w:rsid w:val="00973C6D"/>
    <w:rsid w:val="00973EB0"/>
    <w:rsid w:val="00973FBB"/>
    <w:rsid w:val="00974E44"/>
    <w:rsid w:val="009755FD"/>
    <w:rsid w:val="0097564A"/>
    <w:rsid w:val="00975CBE"/>
    <w:rsid w:val="009761A2"/>
    <w:rsid w:val="0097625A"/>
    <w:rsid w:val="0097632C"/>
    <w:rsid w:val="009764A4"/>
    <w:rsid w:val="00976888"/>
    <w:rsid w:val="00976941"/>
    <w:rsid w:val="00976AAB"/>
    <w:rsid w:val="00976B6E"/>
    <w:rsid w:val="00976CC8"/>
    <w:rsid w:val="00977078"/>
    <w:rsid w:val="00977978"/>
    <w:rsid w:val="00980153"/>
    <w:rsid w:val="0098034C"/>
    <w:rsid w:val="0098117B"/>
    <w:rsid w:val="00981474"/>
    <w:rsid w:val="00981567"/>
    <w:rsid w:val="00981D52"/>
    <w:rsid w:val="00981E44"/>
    <w:rsid w:val="00981E87"/>
    <w:rsid w:val="00982342"/>
    <w:rsid w:val="00982430"/>
    <w:rsid w:val="00982A88"/>
    <w:rsid w:val="00982F6E"/>
    <w:rsid w:val="00984987"/>
    <w:rsid w:val="00984C7C"/>
    <w:rsid w:val="00984D31"/>
    <w:rsid w:val="00985282"/>
    <w:rsid w:val="009852C8"/>
    <w:rsid w:val="009859D8"/>
    <w:rsid w:val="009861F0"/>
    <w:rsid w:val="00986446"/>
    <w:rsid w:val="00986D11"/>
    <w:rsid w:val="009875E6"/>
    <w:rsid w:val="0099035F"/>
    <w:rsid w:val="009905A2"/>
    <w:rsid w:val="0099090E"/>
    <w:rsid w:val="00990B37"/>
    <w:rsid w:val="0099154A"/>
    <w:rsid w:val="0099194A"/>
    <w:rsid w:val="0099195A"/>
    <w:rsid w:val="00991C61"/>
    <w:rsid w:val="00991F3D"/>
    <w:rsid w:val="00991F5D"/>
    <w:rsid w:val="00991FAC"/>
    <w:rsid w:val="00992102"/>
    <w:rsid w:val="0099214D"/>
    <w:rsid w:val="009922A2"/>
    <w:rsid w:val="009932D7"/>
    <w:rsid w:val="00993B85"/>
    <w:rsid w:val="00993C01"/>
    <w:rsid w:val="00993F0B"/>
    <w:rsid w:val="0099413A"/>
    <w:rsid w:val="00994415"/>
    <w:rsid w:val="009944FC"/>
    <w:rsid w:val="009948AE"/>
    <w:rsid w:val="00994B2F"/>
    <w:rsid w:val="0099529C"/>
    <w:rsid w:val="0099536E"/>
    <w:rsid w:val="009953A7"/>
    <w:rsid w:val="00995E84"/>
    <w:rsid w:val="00995EA0"/>
    <w:rsid w:val="00995F3E"/>
    <w:rsid w:val="009960EA"/>
    <w:rsid w:val="00996889"/>
    <w:rsid w:val="00996AD5"/>
    <w:rsid w:val="00996E1E"/>
    <w:rsid w:val="00996F9A"/>
    <w:rsid w:val="0099779F"/>
    <w:rsid w:val="0099785D"/>
    <w:rsid w:val="00997CF9"/>
    <w:rsid w:val="009A01C5"/>
    <w:rsid w:val="009A0C86"/>
    <w:rsid w:val="009A0CE1"/>
    <w:rsid w:val="009A0E0C"/>
    <w:rsid w:val="009A0F83"/>
    <w:rsid w:val="009A1655"/>
    <w:rsid w:val="009A1775"/>
    <w:rsid w:val="009A20A1"/>
    <w:rsid w:val="009A31A4"/>
    <w:rsid w:val="009A3D50"/>
    <w:rsid w:val="009A473F"/>
    <w:rsid w:val="009A4782"/>
    <w:rsid w:val="009A4E00"/>
    <w:rsid w:val="009A55CC"/>
    <w:rsid w:val="009A5F9F"/>
    <w:rsid w:val="009A603E"/>
    <w:rsid w:val="009A6A0D"/>
    <w:rsid w:val="009A716F"/>
    <w:rsid w:val="009A7EA9"/>
    <w:rsid w:val="009A7F34"/>
    <w:rsid w:val="009B055D"/>
    <w:rsid w:val="009B0BB5"/>
    <w:rsid w:val="009B0F3E"/>
    <w:rsid w:val="009B1632"/>
    <w:rsid w:val="009B1B59"/>
    <w:rsid w:val="009B1D37"/>
    <w:rsid w:val="009B22A9"/>
    <w:rsid w:val="009B26CD"/>
    <w:rsid w:val="009B28BB"/>
    <w:rsid w:val="009B4163"/>
    <w:rsid w:val="009B4CFF"/>
    <w:rsid w:val="009B5B8B"/>
    <w:rsid w:val="009B6942"/>
    <w:rsid w:val="009B6BA2"/>
    <w:rsid w:val="009B6BE2"/>
    <w:rsid w:val="009B7413"/>
    <w:rsid w:val="009B7CA2"/>
    <w:rsid w:val="009B7DD8"/>
    <w:rsid w:val="009C0135"/>
    <w:rsid w:val="009C0361"/>
    <w:rsid w:val="009C082E"/>
    <w:rsid w:val="009C0E72"/>
    <w:rsid w:val="009C10AB"/>
    <w:rsid w:val="009C1109"/>
    <w:rsid w:val="009C1210"/>
    <w:rsid w:val="009C156D"/>
    <w:rsid w:val="009C1B3C"/>
    <w:rsid w:val="009C1BCE"/>
    <w:rsid w:val="009C226A"/>
    <w:rsid w:val="009C2679"/>
    <w:rsid w:val="009C29DC"/>
    <w:rsid w:val="009C2ACE"/>
    <w:rsid w:val="009C2B46"/>
    <w:rsid w:val="009C4457"/>
    <w:rsid w:val="009C48D2"/>
    <w:rsid w:val="009C49DB"/>
    <w:rsid w:val="009C4E94"/>
    <w:rsid w:val="009C5765"/>
    <w:rsid w:val="009C57B2"/>
    <w:rsid w:val="009C5BB5"/>
    <w:rsid w:val="009C735A"/>
    <w:rsid w:val="009C7BBF"/>
    <w:rsid w:val="009C7BF1"/>
    <w:rsid w:val="009D0231"/>
    <w:rsid w:val="009D0234"/>
    <w:rsid w:val="009D03BA"/>
    <w:rsid w:val="009D0BC3"/>
    <w:rsid w:val="009D1449"/>
    <w:rsid w:val="009D155F"/>
    <w:rsid w:val="009D1985"/>
    <w:rsid w:val="009D1B3D"/>
    <w:rsid w:val="009D2706"/>
    <w:rsid w:val="009D282D"/>
    <w:rsid w:val="009D3837"/>
    <w:rsid w:val="009D3B67"/>
    <w:rsid w:val="009D3C18"/>
    <w:rsid w:val="009D3D8A"/>
    <w:rsid w:val="009D3E01"/>
    <w:rsid w:val="009D41E2"/>
    <w:rsid w:val="009D4488"/>
    <w:rsid w:val="009D46E1"/>
    <w:rsid w:val="009D496F"/>
    <w:rsid w:val="009D4F98"/>
    <w:rsid w:val="009D5B4E"/>
    <w:rsid w:val="009D66DD"/>
    <w:rsid w:val="009D6AB9"/>
    <w:rsid w:val="009D6E91"/>
    <w:rsid w:val="009D70BE"/>
    <w:rsid w:val="009D71F4"/>
    <w:rsid w:val="009D7232"/>
    <w:rsid w:val="009D7405"/>
    <w:rsid w:val="009D7647"/>
    <w:rsid w:val="009D7CEB"/>
    <w:rsid w:val="009E06DB"/>
    <w:rsid w:val="009E11BC"/>
    <w:rsid w:val="009E1679"/>
    <w:rsid w:val="009E18F2"/>
    <w:rsid w:val="009E1C74"/>
    <w:rsid w:val="009E22B3"/>
    <w:rsid w:val="009E25C6"/>
    <w:rsid w:val="009E295C"/>
    <w:rsid w:val="009E2ED7"/>
    <w:rsid w:val="009E3AE2"/>
    <w:rsid w:val="009E3D09"/>
    <w:rsid w:val="009E44AF"/>
    <w:rsid w:val="009E4B81"/>
    <w:rsid w:val="009E4C35"/>
    <w:rsid w:val="009E5107"/>
    <w:rsid w:val="009E539E"/>
    <w:rsid w:val="009E6CB5"/>
    <w:rsid w:val="009E6D27"/>
    <w:rsid w:val="009E7210"/>
    <w:rsid w:val="009E7344"/>
    <w:rsid w:val="009E7821"/>
    <w:rsid w:val="009E7A1C"/>
    <w:rsid w:val="009E7AAD"/>
    <w:rsid w:val="009E7C3D"/>
    <w:rsid w:val="009E7F72"/>
    <w:rsid w:val="009F0019"/>
    <w:rsid w:val="009F03A2"/>
    <w:rsid w:val="009F0880"/>
    <w:rsid w:val="009F0911"/>
    <w:rsid w:val="009F0DE3"/>
    <w:rsid w:val="009F17C8"/>
    <w:rsid w:val="009F18F6"/>
    <w:rsid w:val="009F1BB3"/>
    <w:rsid w:val="009F265B"/>
    <w:rsid w:val="009F2A07"/>
    <w:rsid w:val="009F2AD5"/>
    <w:rsid w:val="009F313F"/>
    <w:rsid w:val="009F33D0"/>
    <w:rsid w:val="009F33EC"/>
    <w:rsid w:val="009F34A4"/>
    <w:rsid w:val="009F35A5"/>
    <w:rsid w:val="009F3C44"/>
    <w:rsid w:val="009F411B"/>
    <w:rsid w:val="009F4D76"/>
    <w:rsid w:val="009F517A"/>
    <w:rsid w:val="009F5C30"/>
    <w:rsid w:val="009F6641"/>
    <w:rsid w:val="009F6B0C"/>
    <w:rsid w:val="009F7AD1"/>
    <w:rsid w:val="009F7B12"/>
    <w:rsid w:val="009F7D89"/>
    <w:rsid w:val="00A0011E"/>
    <w:rsid w:val="00A005E2"/>
    <w:rsid w:val="00A00951"/>
    <w:rsid w:val="00A00C5C"/>
    <w:rsid w:val="00A00EE8"/>
    <w:rsid w:val="00A011B6"/>
    <w:rsid w:val="00A0140D"/>
    <w:rsid w:val="00A01424"/>
    <w:rsid w:val="00A014CE"/>
    <w:rsid w:val="00A015FE"/>
    <w:rsid w:val="00A0190C"/>
    <w:rsid w:val="00A01CB9"/>
    <w:rsid w:val="00A01D43"/>
    <w:rsid w:val="00A02572"/>
    <w:rsid w:val="00A028CA"/>
    <w:rsid w:val="00A02B8A"/>
    <w:rsid w:val="00A02D71"/>
    <w:rsid w:val="00A02DC7"/>
    <w:rsid w:val="00A02FA8"/>
    <w:rsid w:val="00A030B3"/>
    <w:rsid w:val="00A032F8"/>
    <w:rsid w:val="00A033F0"/>
    <w:rsid w:val="00A03A14"/>
    <w:rsid w:val="00A04235"/>
    <w:rsid w:val="00A046A5"/>
    <w:rsid w:val="00A04EF7"/>
    <w:rsid w:val="00A05005"/>
    <w:rsid w:val="00A05AE1"/>
    <w:rsid w:val="00A05AF2"/>
    <w:rsid w:val="00A06388"/>
    <w:rsid w:val="00A06704"/>
    <w:rsid w:val="00A06FAF"/>
    <w:rsid w:val="00A1017C"/>
    <w:rsid w:val="00A10810"/>
    <w:rsid w:val="00A109E2"/>
    <w:rsid w:val="00A10C28"/>
    <w:rsid w:val="00A11063"/>
    <w:rsid w:val="00A110E1"/>
    <w:rsid w:val="00A11592"/>
    <w:rsid w:val="00A116C1"/>
    <w:rsid w:val="00A11888"/>
    <w:rsid w:val="00A11C67"/>
    <w:rsid w:val="00A12563"/>
    <w:rsid w:val="00A12AF1"/>
    <w:rsid w:val="00A12B74"/>
    <w:rsid w:val="00A12E7E"/>
    <w:rsid w:val="00A13294"/>
    <w:rsid w:val="00A135D0"/>
    <w:rsid w:val="00A13628"/>
    <w:rsid w:val="00A138BB"/>
    <w:rsid w:val="00A13E79"/>
    <w:rsid w:val="00A13EFA"/>
    <w:rsid w:val="00A13F69"/>
    <w:rsid w:val="00A14847"/>
    <w:rsid w:val="00A14867"/>
    <w:rsid w:val="00A14C86"/>
    <w:rsid w:val="00A15376"/>
    <w:rsid w:val="00A15CCF"/>
    <w:rsid w:val="00A161CD"/>
    <w:rsid w:val="00A1684E"/>
    <w:rsid w:val="00A16B38"/>
    <w:rsid w:val="00A16B48"/>
    <w:rsid w:val="00A16D3D"/>
    <w:rsid w:val="00A16DC4"/>
    <w:rsid w:val="00A17460"/>
    <w:rsid w:val="00A17AE7"/>
    <w:rsid w:val="00A17DE4"/>
    <w:rsid w:val="00A20226"/>
    <w:rsid w:val="00A2029C"/>
    <w:rsid w:val="00A20862"/>
    <w:rsid w:val="00A20A70"/>
    <w:rsid w:val="00A20D37"/>
    <w:rsid w:val="00A21BFC"/>
    <w:rsid w:val="00A21E3F"/>
    <w:rsid w:val="00A225CB"/>
    <w:rsid w:val="00A229DB"/>
    <w:rsid w:val="00A22D84"/>
    <w:rsid w:val="00A22DB6"/>
    <w:rsid w:val="00A2337F"/>
    <w:rsid w:val="00A23A5E"/>
    <w:rsid w:val="00A23FDD"/>
    <w:rsid w:val="00A2446A"/>
    <w:rsid w:val="00A2451D"/>
    <w:rsid w:val="00A25517"/>
    <w:rsid w:val="00A25C40"/>
    <w:rsid w:val="00A26DA1"/>
    <w:rsid w:val="00A2754C"/>
    <w:rsid w:val="00A27C59"/>
    <w:rsid w:val="00A27CE9"/>
    <w:rsid w:val="00A27FAF"/>
    <w:rsid w:val="00A3142D"/>
    <w:rsid w:val="00A31B53"/>
    <w:rsid w:val="00A3228F"/>
    <w:rsid w:val="00A32C78"/>
    <w:rsid w:val="00A32D83"/>
    <w:rsid w:val="00A32FB6"/>
    <w:rsid w:val="00A33249"/>
    <w:rsid w:val="00A33B17"/>
    <w:rsid w:val="00A33C4F"/>
    <w:rsid w:val="00A33F90"/>
    <w:rsid w:val="00A33FD5"/>
    <w:rsid w:val="00A340A1"/>
    <w:rsid w:val="00A34308"/>
    <w:rsid w:val="00A34312"/>
    <w:rsid w:val="00A345D7"/>
    <w:rsid w:val="00A347A0"/>
    <w:rsid w:val="00A34C18"/>
    <w:rsid w:val="00A34CA2"/>
    <w:rsid w:val="00A351F2"/>
    <w:rsid w:val="00A364DE"/>
    <w:rsid w:val="00A36677"/>
    <w:rsid w:val="00A366A4"/>
    <w:rsid w:val="00A36A8A"/>
    <w:rsid w:val="00A36BD0"/>
    <w:rsid w:val="00A37717"/>
    <w:rsid w:val="00A37813"/>
    <w:rsid w:val="00A40474"/>
    <w:rsid w:val="00A41B4F"/>
    <w:rsid w:val="00A41C18"/>
    <w:rsid w:val="00A4256D"/>
    <w:rsid w:val="00A429F9"/>
    <w:rsid w:val="00A42A07"/>
    <w:rsid w:val="00A42BB2"/>
    <w:rsid w:val="00A42DEB"/>
    <w:rsid w:val="00A432F2"/>
    <w:rsid w:val="00A4358E"/>
    <w:rsid w:val="00A4372B"/>
    <w:rsid w:val="00A43BCA"/>
    <w:rsid w:val="00A44207"/>
    <w:rsid w:val="00A4432C"/>
    <w:rsid w:val="00A443F6"/>
    <w:rsid w:val="00A44815"/>
    <w:rsid w:val="00A4515F"/>
    <w:rsid w:val="00A45776"/>
    <w:rsid w:val="00A45DB9"/>
    <w:rsid w:val="00A4632B"/>
    <w:rsid w:val="00A473BC"/>
    <w:rsid w:val="00A4764D"/>
    <w:rsid w:val="00A47738"/>
    <w:rsid w:val="00A47DA1"/>
    <w:rsid w:val="00A50264"/>
    <w:rsid w:val="00A504E5"/>
    <w:rsid w:val="00A50604"/>
    <w:rsid w:val="00A5079A"/>
    <w:rsid w:val="00A51025"/>
    <w:rsid w:val="00A515A5"/>
    <w:rsid w:val="00A518E1"/>
    <w:rsid w:val="00A51D7A"/>
    <w:rsid w:val="00A51FA9"/>
    <w:rsid w:val="00A52B80"/>
    <w:rsid w:val="00A530DA"/>
    <w:rsid w:val="00A538C9"/>
    <w:rsid w:val="00A54081"/>
    <w:rsid w:val="00A54198"/>
    <w:rsid w:val="00A542F5"/>
    <w:rsid w:val="00A546DD"/>
    <w:rsid w:val="00A546FE"/>
    <w:rsid w:val="00A54D92"/>
    <w:rsid w:val="00A55066"/>
    <w:rsid w:val="00A55AA0"/>
    <w:rsid w:val="00A55B9F"/>
    <w:rsid w:val="00A56BF1"/>
    <w:rsid w:val="00A56D52"/>
    <w:rsid w:val="00A5708A"/>
    <w:rsid w:val="00A5741A"/>
    <w:rsid w:val="00A579DF"/>
    <w:rsid w:val="00A57FFB"/>
    <w:rsid w:val="00A601DA"/>
    <w:rsid w:val="00A609DD"/>
    <w:rsid w:val="00A60ABB"/>
    <w:rsid w:val="00A60C09"/>
    <w:rsid w:val="00A60FF1"/>
    <w:rsid w:val="00A61089"/>
    <w:rsid w:val="00A61222"/>
    <w:rsid w:val="00A61577"/>
    <w:rsid w:val="00A617B4"/>
    <w:rsid w:val="00A61B5B"/>
    <w:rsid w:val="00A623C2"/>
    <w:rsid w:val="00A62566"/>
    <w:rsid w:val="00A62571"/>
    <w:rsid w:val="00A6275F"/>
    <w:rsid w:val="00A629F6"/>
    <w:rsid w:val="00A62C74"/>
    <w:rsid w:val="00A638C2"/>
    <w:rsid w:val="00A6403A"/>
    <w:rsid w:val="00A6405E"/>
    <w:rsid w:val="00A6455D"/>
    <w:rsid w:val="00A650AB"/>
    <w:rsid w:val="00A6537B"/>
    <w:rsid w:val="00A654CF"/>
    <w:rsid w:val="00A65542"/>
    <w:rsid w:val="00A65788"/>
    <w:rsid w:val="00A65C0B"/>
    <w:rsid w:val="00A65DE5"/>
    <w:rsid w:val="00A65F3E"/>
    <w:rsid w:val="00A66146"/>
    <w:rsid w:val="00A6632C"/>
    <w:rsid w:val="00A665C7"/>
    <w:rsid w:val="00A66650"/>
    <w:rsid w:val="00A66CA6"/>
    <w:rsid w:val="00A677CB"/>
    <w:rsid w:val="00A67916"/>
    <w:rsid w:val="00A67A6A"/>
    <w:rsid w:val="00A67ABD"/>
    <w:rsid w:val="00A67CAA"/>
    <w:rsid w:val="00A67CFF"/>
    <w:rsid w:val="00A67DC5"/>
    <w:rsid w:val="00A67E51"/>
    <w:rsid w:val="00A67FF4"/>
    <w:rsid w:val="00A708A6"/>
    <w:rsid w:val="00A70B39"/>
    <w:rsid w:val="00A70B8D"/>
    <w:rsid w:val="00A70BD7"/>
    <w:rsid w:val="00A711DD"/>
    <w:rsid w:val="00A71271"/>
    <w:rsid w:val="00A7152C"/>
    <w:rsid w:val="00A7215C"/>
    <w:rsid w:val="00A724FA"/>
    <w:rsid w:val="00A72B57"/>
    <w:rsid w:val="00A72EC3"/>
    <w:rsid w:val="00A73939"/>
    <w:rsid w:val="00A74507"/>
    <w:rsid w:val="00A7646E"/>
    <w:rsid w:val="00A769C3"/>
    <w:rsid w:val="00A76A43"/>
    <w:rsid w:val="00A76CBC"/>
    <w:rsid w:val="00A76D47"/>
    <w:rsid w:val="00A76F3A"/>
    <w:rsid w:val="00A771C5"/>
    <w:rsid w:val="00A7724D"/>
    <w:rsid w:val="00A773CF"/>
    <w:rsid w:val="00A776EF"/>
    <w:rsid w:val="00A7779A"/>
    <w:rsid w:val="00A77AAF"/>
    <w:rsid w:val="00A77CCD"/>
    <w:rsid w:val="00A77E29"/>
    <w:rsid w:val="00A80F8A"/>
    <w:rsid w:val="00A81A1B"/>
    <w:rsid w:val="00A81B04"/>
    <w:rsid w:val="00A81DE2"/>
    <w:rsid w:val="00A82932"/>
    <w:rsid w:val="00A82ACE"/>
    <w:rsid w:val="00A82EC6"/>
    <w:rsid w:val="00A831EC"/>
    <w:rsid w:val="00A83278"/>
    <w:rsid w:val="00A840F2"/>
    <w:rsid w:val="00A8422B"/>
    <w:rsid w:val="00A8425F"/>
    <w:rsid w:val="00A8464D"/>
    <w:rsid w:val="00A84BE9"/>
    <w:rsid w:val="00A84E78"/>
    <w:rsid w:val="00A85594"/>
    <w:rsid w:val="00A855E2"/>
    <w:rsid w:val="00A85676"/>
    <w:rsid w:val="00A8574C"/>
    <w:rsid w:val="00A85CCF"/>
    <w:rsid w:val="00A86085"/>
    <w:rsid w:val="00A863A9"/>
    <w:rsid w:val="00A8689B"/>
    <w:rsid w:val="00A86B91"/>
    <w:rsid w:val="00A87E2E"/>
    <w:rsid w:val="00A90165"/>
    <w:rsid w:val="00A90779"/>
    <w:rsid w:val="00A90FE2"/>
    <w:rsid w:val="00A9159E"/>
    <w:rsid w:val="00A91C72"/>
    <w:rsid w:val="00A91D96"/>
    <w:rsid w:val="00A91F3E"/>
    <w:rsid w:val="00A92C64"/>
    <w:rsid w:val="00A93981"/>
    <w:rsid w:val="00A93BA1"/>
    <w:rsid w:val="00A93C50"/>
    <w:rsid w:val="00A93D80"/>
    <w:rsid w:val="00A94079"/>
    <w:rsid w:val="00A94486"/>
    <w:rsid w:val="00A94949"/>
    <w:rsid w:val="00A94C4D"/>
    <w:rsid w:val="00A9558A"/>
    <w:rsid w:val="00A95A4E"/>
    <w:rsid w:val="00A95BE5"/>
    <w:rsid w:val="00A96D39"/>
    <w:rsid w:val="00A96F0C"/>
    <w:rsid w:val="00A971EB"/>
    <w:rsid w:val="00A974C3"/>
    <w:rsid w:val="00A9757B"/>
    <w:rsid w:val="00A976B8"/>
    <w:rsid w:val="00A976D4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68A"/>
    <w:rsid w:val="00AA4CA3"/>
    <w:rsid w:val="00AA51A3"/>
    <w:rsid w:val="00AA5EE2"/>
    <w:rsid w:val="00AA643E"/>
    <w:rsid w:val="00AA690E"/>
    <w:rsid w:val="00AA69AC"/>
    <w:rsid w:val="00AA6C74"/>
    <w:rsid w:val="00AA6D8E"/>
    <w:rsid w:val="00AA738A"/>
    <w:rsid w:val="00AA75D3"/>
    <w:rsid w:val="00AA7B3D"/>
    <w:rsid w:val="00AB0342"/>
    <w:rsid w:val="00AB0494"/>
    <w:rsid w:val="00AB0CB0"/>
    <w:rsid w:val="00AB14BF"/>
    <w:rsid w:val="00AB1627"/>
    <w:rsid w:val="00AB17BA"/>
    <w:rsid w:val="00AB1F85"/>
    <w:rsid w:val="00AB230D"/>
    <w:rsid w:val="00AB2502"/>
    <w:rsid w:val="00AB2C97"/>
    <w:rsid w:val="00AB36F0"/>
    <w:rsid w:val="00AB3D07"/>
    <w:rsid w:val="00AB4554"/>
    <w:rsid w:val="00AB49D2"/>
    <w:rsid w:val="00AB503C"/>
    <w:rsid w:val="00AB538E"/>
    <w:rsid w:val="00AB5475"/>
    <w:rsid w:val="00AB5775"/>
    <w:rsid w:val="00AB5C59"/>
    <w:rsid w:val="00AB5D62"/>
    <w:rsid w:val="00AB650A"/>
    <w:rsid w:val="00AB6661"/>
    <w:rsid w:val="00AB672F"/>
    <w:rsid w:val="00AB6B86"/>
    <w:rsid w:val="00AB6BE5"/>
    <w:rsid w:val="00AB7FAD"/>
    <w:rsid w:val="00AC08CA"/>
    <w:rsid w:val="00AC1028"/>
    <w:rsid w:val="00AC16AC"/>
    <w:rsid w:val="00AC1C5E"/>
    <w:rsid w:val="00AC1FD4"/>
    <w:rsid w:val="00AC2267"/>
    <w:rsid w:val="00AC295D"/>
    <w:rsid w:val="00AC2B12"/>
    <w:rsid w:val="00AC2CDC"/>
    <w:rsid w:val="00AC2DE6"/>
    <w:rsid w:val="00AC2E11"/>
    <w:rsid w:val="00AC2F43"/>
    <w:rsid w:val="00AC2F49"/>
    <w:rsid w:val="00AC312B"/>
    <w:rsid w:val="00AC343E"/>
    <w:rsid w:val="00AC3F86"/>
    <w:rsid w:val="00AC415E"/>
    <w:rsid w:val="00AC4B57"/>
    <w:rsid w:val="00AC5563"/>
    <w:rsid w:val="00AC5854"/>
    <w:rsid w:val="00AC5A57"/>
    <w:rsid w:val="00AC5A87"/>
    <w:rsid w:val="00AC5CA1"/>
    <w:rsid w:val="00AC6408"/>
    <w:rsid w:val="00AC642A"/>
    <w:rsid w:val="00AC6538"/>
    <w:rsid w:val="00AC6A9D"/>
    <w:rsid w:val="00AC6BD1"/>
    <w:rsid w:val="00AC6DBE"/>
    <w:rsid w:val="00AC7032"/>
    <w:rsid w:val="00AC7B1B"/>
    <w:rsid w:val="00AC7C88"/>
    <w:rsid w:val="00AD0212"/>
    <w:rsid w:val="00AD09A2"/>
    <w:rsid w:val="00AD0AEF"/>
    <w:rsid w:val="00AD0ED9"/>
    <w:rsid w:val="00AD0F88"/>
    <w:rsid w:val="00AD10C1"/>
    <w:rsid w:val="00AD1456"/>
    <w:rsid w:val="00AD147D"/>
    <w:rsid w:val="00AD1B17"/>
    <w:rsid w:val="00AD1F06"/>
    <w:rsid w:val="00AD2D96"/>
    <w:rsid w:val="00AD30EB"/>
    <w:rsid w:val="00AD34E3"/>
    <w:rsid w:val="00AD35A8"/>
    <w:rsid w:val="00AD36FD"/>
    <w:rsid w:val="00AD3AEE"/>
    <w:rsid w:val="00AD466C"/>
    <w:rsid w:val="00AD48F2"/>
    <w:rsid w:val="00AD4C7D"/>
    <w:rsid w:val="00AD54F6"/>
    <w:rsid w:val="00AD597B"/>
    <w:rsid w:val="00AD5A34"/>
    <w:rsid w:val="00AD5D46"/>
    <w:rsid w:val="00AD68C4"/>
    <w:rsid w:val="00AD6C39"/>
    <w:rsid w:val="00AD6DC0"/>
    <w:rsid w:val="00AD6E74"/>
    <w:rsid w:val="00AD6ECC"/>
    <w:rsid w:val="00AD736F"/>
    <w:rsid w:val="00AD7782"/>
    <w:rsid w:val="00AD7A89"/>
    <w:rsid w:val="00AE0B0D"/>
    <w:rsid w:val="00AE0B7F"/>
    <w:rsid w:val="00AE1801"/>
    <w:rsid w:val="00AE19DC"/>
    <w:rsid w:val="00AE2355"/>
    <w:rsid w:val="00AE2674"/>
    <w:rsid w:val="00AE2CD9"/>
    <w:rsid w:val="00AE2FF9"/>
    <w:rsid w:val="00AE3C83"/>
    <w:rsid w:val="00AE3CE4"/>
    <w:rsid w:val="00AE42EC"/>
    <w:rsid w:val="00AE4B63"/>
    <w:rsid w:val="00AE5731"/>
    <w:rsid w:val="00AE67C5"/>
    <w:rsid w:val="00AE721E"/>
    <w:rsid w:val="00AE7EA0"/>
    <w:rsid w:val="00AE7FFB"/>
    <w:rsid w:val="00AF000D"/>
    <w:rsid w:val="00AF02AA"/>
    <w:rsid w:val="00AF04F0"/>
    <w:rsid w:val="00AF0EA2"/>
    <w:rsid w:val="00AF12B3"/>
    <w:rsid w:val="00AF150C"/>
    <w:rsid w:val="00AF183A"/>
    <w:rsid w:val="00AF18A3"/>
    <w:rsid w:val="00AF30F1"/>
    <w:rsid w:val="00AF3183"/>
    <w:rsid w:val="00AF341A"/>
    <w:rsid w:val="00AF3669"/>
    <w:rsid w:val="00AF49C1"/>
    <w:rsid w:val="00AF5797"/>
    <w:rsid w:val="00AF5A72"/>
    <w:rsid w:val="00AF5AE5"/>
    <w:rsid w:val="00AF5F9C"/>
    <w:rsid w:val="00AF679F"/>
    <w:rsid w:val="00AF693A"/>
    <w:rsid w:val="00AF6BC4"/>
    <w:rsid w:val="00AF6C7E"/>
    <w:rsid w:val="00AF70DA"/>
    <w:rsid w:val="00AF7B59"/>
    <w:rsid w:val="00AF7FC5"/>
    <w:rsid w:val="00B00362"/>
    <w:rsid w:val="00B01356"/>
    <w:rsid w:val="00B01414"/>
    <w:rsid w:val="00B01FBA"/>
    <w:rsid w:val="00B02233"/>
    <w:rsid w:val="00B02324"/>
    <w:rsid w:val="00B02881"/>
    <w:rsid w:val="00B028D6"/>
    <w:rsid w:val="00B03BAE"/>
    <w:rsid w:val="00B0414D"/>
    <w:rsid w:val="00B046FB"/>
    <w:rsid w:val="00B04736"/>
    <w:rsid w:val="00B04B7E"/>
    <w:rsid w:val="00B04D27"/>
    <w:rsid w:val="00B05256"/>
    <w:rsid w:val="00B0571E"/>
    <w:rsid w:val="00B06315"/>
    <w:rsid w:val="00B06709"/>
    <w:rsid w:val="00B06835"/>
    <w:rsid w:val="00B074D9"/>
    <w:rsid w:val="00B078AC"/>
    <w:rsid w:val="00B07E15"/>
    <w:rsid w:val="00B10010"/>
    <w:rsid w:val="00B10BA7"/>
    <w:rsid w:val="00B10CB5"/>
    <w:rsid w:val="00B1103E"/>
    <w:rsid w:val="00B118F6"/>
    <w:rsid w:val="00B11B5D"/>
    <w:rsid w:val="00B11CC2"/>
    <w:rsid w:val="00B120E7"/>
    <w:rsid w:val="00B126F3"/>
    <w:rsid w:val="00B1319A"/>
    <w:rsid w:val="00B132DF"/>
    <w:rsid w:val="00B13568"/>
    <w:rsid w:val="00B139BA"/>
    <w:rsid w:val="00B14116"/>
    <w:rsid w:val="00B14C93"/>
    <w:rsid w:val="00B14D07"/>
    <w:rsid w:val="00B1508B"/>
    <w:rsid w:val="00B1558C"/>
    <w:rsid w:val="00B163C2"/>
    <w:rsid w:val="00B16825"/>
    <w:rsid w:val="00B16B90"/>
    <w:rsid w:val="00B16C12"/>
    <w:rsid w:val="00B16F79"/>
    <w:rsid w:val="00B17563"/>
    <w:rsid w:val="00B17E4E"/>
    <w:rsid w:val="00B202A2"/>
    <w:rsid w:val="00B203AC"/>
    <w:rsid w:val="00B20F3D"/>
    <w:rsid w:val="00B20FF6"/>
    <w:rsid w:val="00B210E1"/>
    <w:rsid w:val="00B21413"/>
    <w:rsid w:val="00B2169F"/>
    <w:rsid w:val="00B2191C"/>
    <w:rsid w:val="00B21C21"/>
    <w:rsid w:val="00B21E87"/>
    <w:rsid w:val="00B22037"/>
    <w:rsid w:val="00B22205"/>
    <w:rsid w:val="00B226E6"/>
    <w:rsid w:val="00B226EC"/>
    <w:rsid w:val="00B229B5"/>
    <w:rsid w:val="00B23693"/>
    <w:rsid w:val="00B2386B"/>
    <w:rsid w:val="00B23DA0"/>
    <w:rsid w:val="00B24985"/>
    <w:rsid w:val="00B24AFD"/>
    <w:rsid w:val="00B24B95"/>
    <w:rsid w:val="00B24C63"/>
    <w:rsid w:val="00B251E0"/>
    <w:rsid w:val="00B259D9"/>
    <w:rsid w:val="00B2600B"/>
    <w:rsid w:val="00B26CC4"/>
    <w:rsid w:val="00B26CEF"/>
    <w:rsid w:val="00B27229"/>
    <w:rsid w:val="00B279DA"/>
    <w:rsid w:val="00B27C91"/>
    <w:rsid w:val="00B27E5A"/>
    <w:rsid w:val="00B301B6"/>
    <w:rsid w:val="00B3021C"/>
    <w:rsid w:val="00B30697"/>
    <w:rsid w:val="00B30771"/>
    <w:rsid w:val="00B30852"/>
    <w:rsid w:val="00B31A88"/>
    <w:rsid w:val="00B32B84"/>
    <w:rsid w:val="00B32F30"/>
    <w:rsid w:val="00B32FF3"/>
    <w:rsid w:val="00B332FF"/>
    <w:rsid w:val="00B333F7"/>
    <w:rsid w:val="00B33F2A"/>
    <w:rsid w:val="00B3401C"/>
    <w:rsid w:val="00B344C1"/>
    <w:rsid w:val="00B34AB5"/>
    <w:rsid w:val="00B34EE7"/>
    <w:rsid w:val="00B35237"/>
    <w:rsid w:val="00B354C7"/>
    <w:rsid w:val="00B3578F"/>
    <w:rsid w:val="00B3591C"/>
    <w:rsid w:val="00B35A2E"/>
    <w:rsid w:val="00B35D85"/>
    <w:rsid w:val="00B36114"/>
    <w:rsid w:val="00B36DDE"/>
    <w:rsid w:val="00B36F36"/>
    <w:rsid w:val="00B37453"/>
    <w:rsid w:val="00B3763C"/>
    <w:rsid w:val="00B37D2D"/>
    <w:rsid w:val="00B403E1"/>
    <w:rsid w:val="00B4090F"/>
    <w:rsid w:val="00B40A89"/>
    <w:rsid w:val="00B41019"/>
    <w:rsid w:val="00B411D3"/>
    <w:rsid w:val="00B41D9E"/>
    <w:rsid w:val="00B429CF"/>
    <w:rsid w:val="00B432CC"/>
    <w:rsid w:val="00B4372E"/>
    <w:rsid w:val="00B43782"/>
    <w:rsid w:val="00B437A9"/>
    <w:rsid w:val="00B43930"/>
    <w:rsid w:val="00B440A3"/>
    <w:rsid w:val="00B445CC"/>
    <w:rsid w:val="00B44714"/>
    <w:rsid w:val="00B44C47"/>
    <w:rsid w:val="00B45004"/>
    <w:rsid w:val="00B45714"/>
    <w:rsid w:val="00B458AB"/>
    <w:rsid w:val="00B46AC3"/>
    <w:rsid w:val="00B46BA6"/>
    <w:rsid w:val="00B46C8F"/>
    <w:rsid w:val="00B507A1"/>
    <w:rsid w:val="00B508ED"/>
    <w:rsid w:val="00B5092D"/>
    <w:rsid w:val="00B50976"/>
    <w:rsid w:val="00B5104F"/>
    <w:rsid w:val="00B5156D"/>
    <w:rsid w:val="00B5163C"/>
    <w:rsid w:val="00B51940"/>
    <w:rsid w:val="00B519CC"/>
    <w:rsid w:val="00B51DDA"/>
    <w:rsid w:val="00B51EF1"/>
    <w:rsid w:val="00B51FC8"/>
    <w:rsid w:val="00B52027"/>
    <w:rsid w:val="00B522CF"/>
    <w:rsid w:val="00B52361"/>
    <w:rsid w:val="00B52730"/>
    <w:rsid w:val="00B5334A"/>
    <w:rsid w:val="00B53500"/>
    <w:rsid w:val="00B5469B"/>
    <w:rsid w:val="00B54D4D"/>
    <w:rsid w:val="00B54F98"/>
    <w:rsid w:val="00B557F4"/>
    <w:rsid w:val="00B55D0C"/>
    <w:rsid w:val="00B561ED"/>
    <w:rsid w:val="00B5633E"/>
    <w:rsid w:val="00B5668E"/>
    <w:rsid w:val="00B568FB"/>
    <w:rsid w:val="00B56A23"/>
    <w:rsid w:val="00B56E94"/>
    <w:rsid w:val="00B570A2"/>
    <w:rsid w:val="00B57108"/>
    <w:rsid w:val="00B5734C"/>
    <w:rsid w:val="00B5777A"/>
    <w:rsid w:val="00B578BF"/>
    <w:rsid w:val="00B602B5"/>
    <w:rsid w:val="00B6086A"/>
    <w:rsid w:val="00B608FF"/>
    <w:rsid w:val="00B609E5"/>
    <w:rsid w:val="00B615DD"/>
    <w:rsid w:val="00B61D63"/>
    <w:rsid w:val="00B61DD6"/>
    <w:rsid w:val="00B62446"/>
    <w:rsid w:val="00B62CA1"/>
    <w:rsid w:val="00B63786"/>
    <w:rsid w:val="00B63B7D"/>
    <w:rsid w:val="00B63CA6"/>
    <w:rsid w:val="00B63FFA"/>
    <w:rsid w:val="00B640A5"/>
    <w:rsid w:val="00B64730"/>
    <w:rsid w:val="00B64970"/>
    <w:rsid w:val="00B6555F"/>
    <w:rsid w:val="00B659C4"/>
    <w:rsid w:val="00B65BDF"/>
    <w:rsid w:val="00B65CDA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4"/>
    <w:rsid w:val="00B71147"/>
    <w:rsid w:val="00B7126F"/>
    <w:rsid w:val="00B714B0"/>
    <w:rsid w:val="00B717A3"/>
    <w:rsid w:val="00B71854"/>
    <w:rsid w:val="00B71DA6"/>
    <w:rsid w:val="00B7218C"/>
    <w:rsid w:val="00B721DF"/>
    <w:rsid w:val="00B7233B"/>
    <w:rsid w:val="00B72559"/>
    <w:rsid w:val="00B727AE"/>
    <w:rsid w:val="00B727D4"/>
    <w:rsid w:val="00B72EE9"/>
    <w:rsid w:val="00B72F2A"/>
    <w:rsid w:val="00B73002"/>
    <w:rsid w:val="00B731B6"/>
    <w:rsid w:val="00B73A85"/>
    <w:rsid w:val="00B73DDA"/>
    <w:rsid w:val="00B7449A"/>
    <w:rsid w:val="00B7462D"/>
    <w:rsid w:val="00B7476B"/>
    <w:rsid w:val="00B748BD"/>
    <w:rsid w:val="00B7495D"/>
    <w:rsid w:val="00B749A5"/>
    <w:rsid w:val="00B74ACF"/>
    <w:rsid w:val="00B74F95"/>
    <w:rsid w:val="00B752B5"/>
    <w:rsid w:val="00B75F81"/>
    <w:rsid w:val="00B76076"/>
    <w:rsid w:val="00B76935"/>
    <w:rsid w:val="00B76A39"/>
    <w:rsid w:val="00B7724C"/>
    <w:rsid w:val="00B77328"/>
    <w:rsid w:val="00B7752A"/>
    <w:rsid w:val="00B7753F"/>
    <w:rsid w:val="00B77C29"/>
    <w:rsid w:val="00B77EBF"/>
    <w:rsid w:val="00B80908"/>
    <w:rsid w:val="00B80AEC"/>
    <w:rsid w:val="00B80DE8"/>
    <w:rsid w:val="00B80EA2"/>
    <w:rsid w:val="00B815B5"/>
    <w:rsid w:val="00B81745"/>
    <w:rsid w:val="00B81A6F"/>
    <w:rsid w:val="00B82710"/>
    <w:rsid w:val="00B82C9B"/>
    <w:rsid w:val="00B82EAF"/>
    <w:rsid w:val="00B82EE7"/>
    <w:rsid w:val="00B83165"/>
    <w:rsid w:val="00B832C7"/>
    <w:rsid w:val="00B83A7B"/>
    <w:rsid w:val="00B83AE6"/>
    <w:rsid w:val="00B83D0C"/>
    <w:rsid w:val="00B83FB3"/>
    <w:rsid w:val="00B84336"/>
    <w:rsid w:val="00B84A33"/>
    <w:rsid w:val="00B84A37"/>
    <w:rsid w:val="00B84F34"/>
    <w:rsid w:val="00B85208"/>
    <w:rsid w:val="00B85B0C"/>
    <w:rsid w:val="00B85BAE"/>
    <w:rsid w:val="00B85DBE"/>
    <w:rsid w:val="00B86413"/>
    <w:rsid w:val="00B86A1E"/>
    <w:rsid w:val="00B8751E"/>
    <w:rsid w:val="00B87D20"/>
    <w:rsid w:val="00B9000F"/>
    <w:rsid w:val="00B916C7"/>
    <w:rsid w:val="00B920AD"/>
    <w:rsid w:val="00B92215"/>
    <w:rsid w:val="00B9223F"/>
    <w:rsid w:val="00B9258C"/>
    <w:rsid w:val="00B927FE"/>
    <w:rsid w:val="00B92917"/>
    <w:rsid w:val="00B934BE"/>
    <w:rsid w:val="00B935D1"/>
    <w:rsid w:val="00B93782"/>
    <w:rsid w:val="00B93F11"/>
    <w:rsid w:val="00B9508E"/>
    <w:rsid w:val="00B95349"/>
    <w:rsid w:val="00B95FCF"/>
    <w:rsid w:val="00B96641"/>
    <w:rsid w:val="00B968C6"/>
    <w:rsid w:val="00B968E4"/>
    <w:rsid w:val="00B96D33"/>
    <w:rsid w:val="00B970A9"/>
    <w:rsid w:val="00B97570"/>
    <w:rsid w:val="00B97872"/>
    <w:rsid w:val="00B9791F"/>
    <w:rsid w:val="00B97E33"/>
    <w:rsid w:val="00B97FA9"/>
    <w:rsid w:val="00BA0463"/>
    <w:rsid w:val="00BA0538"/>
    <w:rsid w:val="00BA0BDB"/>
    <w:rsid w:val="00BA0FBD"/>
    <w:rsid w:val="00BA1A2E"/>
    <w:rsid w:val="00BA1BD9"/>
    <w:rsid w:val="00BA1CEA"/>
    <w:rsid w:val="00BA2D56"/>
    <w:rsid w:val="00BA3034"/>
    <w:rsid w:val="00BA33CF"/>
    <w:rsid w:val="00BA33DC"/>
    <w:rsid w:val="00BA39BE"/>
    <w:rsid w:val="00BA3DF9"/>
    <w:rsid w:val="00BA3F7E"/>
    <w:rsid w:val="00BA3FFF"/>
    <w:rsid w:val="00BA4468"/>
    <w:rsid w:val="00BA4912"/>
    <w:rsid w:val="00BA4CFF"/>
    <w:rsid w:val="00BA5059"/>
    <w:rsid w:val="00BA5177"/>
    <w:rsid w:val="00BA537E"/>
    <w:rsid w:val="00BA5699"/>
    <w:rsid w:val="00BA5B3B"/>
    <w:rsid w:val="00BA5E20"/>
    <w:rsid w:val="00BA6187"/>
    <w:rsid w:val="00BA633D"/>
    <w:rsid w:val="00BA66DB"/>
    <w:rsid w:val="00BA6DFC"/>
    <w:rsid w:val="00BA752E"/>
    <w:rsid w:val="00BA755A"/>
    <w:rsid w:val="00BA7F87"/>
    <w:rsid w:val="00BB058D"/>
    <w:rsid w:val="00BB0783"/>
    <w:rsid w:val="00BB0A51"/>
    <w:rsid w:val="00BB0C9C"/>
    <w:rsid w:val="00BB1574"/>
    <w:rsid w:val="00BB16ED"/>
    <w:rsid w:val="00BB1786"/>
    <w:rsid w:val="00BB1866"/>
    <w:rsid w:val="00BB19B2"/>
    <w:rsid w:val="00BB19C5"/>
    <w:rsid w:val="00BB1A1F"/>
    <w:rsid w:val="00BB1F4D"/>
    <w:rsid w:val="00BB23F5"/>
    <w:rsid w:val="00BB24E5"/>
    <w:rsid w:val="00BB2929"/>
    <w:rsid w:val="00BB2DB9"/>
    <w:rsid w:val="00BB2F1F"/>
    <w:rsid w:val="00BB31DF"/>
    <w:rsid w:val="00BB365B"/>
    <w:rsid w:val="00BB39A2"/>
    <w:rsid w:val="00BB423D"/>
    <w:rsid w:val="00BB48E0"/>
    <w:rsid w:val="00BB5000"/>
    <w:rsid w:val="00BB538F"/>
    <w:rsid w:val="00BB5486"/>
    <w:rsid w:val="00BB5717"/>
    <w:rsid w:val="00BB5B59"/>
    <w:rsid w:val="00BB606D"/>
    <w:rsid w:val="00BB645E"/>
    <w:rsid w:val="00BB6794"/>
    <w:rsid w:val="00BB67CD"/>
    <w:rsid w:val="00BB6C0B"/>
    <w:rsid w:val="00BB7117"/>
    <w:rsid w:val="00BB7DE6"/>
    <w:rsid w:val="00BB7E21"/>
    <w:rsid w:val="00BC052A"/>
    <w:rsid w:val="00BC066D"/>
    <w:rsid w:val="00BC0729"/>
    <w:rsid w:val="00BC11F7"/>
    <w:rsid w:val="00BC19CE"/>
    <w:rsid w:val="00BC230C"/>
    <w:rsid w:val="00BC2351"/>
    <w:rsid w:val="00BC2619"/>
    <w:rsid w:val="00BC26F8"/>
    <w:rsid w:val="00BC4190"/>
    <w:rsid w:val="00BC4684"/>
    <w:rsid w:val="00BC4D31"/>
    <w:rsid w:val="00BC4DD4"/>
    <w:rsid w:val="00BC4E9F"/>
    <w:rsid w:val="00BC5137"/>
    <w:rsid w:val="00BC544E"/>
    <w:rsid w:val="00BC5542"/>
    <w:rsid w:val="00BC58A7"/>
    <w:rsid w:val="00BC6054"/>
    <w:rsid w:val="00BC634E"/>
    <w:rsid w:val="00BC6463"/>
    <w:rsid w:val="00BC6BC0"/>
    <w:rsid w:val="00BC6DEB"/>
    <w:rsid w:val="00BC6E93"/>
    <w:rsid w:val="00BC7103"/>
    <w:rsid w:val="00BC760A"/>
    <w:rsid w:val="00BD0706"/>
    <w:rsid w:val="00BD0B2C"/>
    <w:rsid w:val="00BD1064"/>
    <w:rsid w:val="00BD1722"/>
    <w:rsid w:val="00BD18B5"/>
    <w:rsid w:val="00BD1A67"/>
    <w:rsid w:val="00BD1B74"/>
    <w:rsid w:val="00BD1BAA"/>
    <w:rsid w:val="00BD1E1A"/>
    <w:rsid w:val="00BD204D"/>
    <w:rsid w:val="00BD25BF"/>
    <w:rsid w:val="00BD2812"/>
    <w:rsid w:val="00BD3768"/>
    <w:rsid w:val="00BD3855"/>
    <w:rsid w:val="00BD39AD"/>
    <w:rsid w:val="00BD3B7B"/>
    <w:rsid w:val="00BD443E"/>
    <w:rsid w:val="00BD446A"/>
    <w:rsid w:val="00BD4BD1"/>
    <w:rsid w:val="00BD4E28"/>
    <w:rsid w:val="00BD5330"/>
    <w:rsid w:val="00BD534D"/>
    <w:rsid w:val="00BD55E8"/>
    <w:rsid w:val="00BD6130"/>
    <w:rsid w:val="00BD620C"/>
    <w:rsid w:val="00BD6418"/>
    <w:rsid w:val="00BD6B3F"/>
    <w:rsid w:val="00BD6C24"/>
    <w:rsid w:val="00BD6E34"/>
    <w:rsid w:val="00BD71AD"/>
    <w:rsid w:val="00BD75F1"/>
    <w:rsid w:val="00BD7636"/>
    <w:rsid w:val="00BD7BDD"/>
    <w:rsid w:val="00BE009A"/>
    <w:rsid w:val="00BE0173"/>
    <w:rsid w:val="00BE06A6"/>
    <w:rsid w:val="00BE0799"/>
    <w:rsid w:val="00BE192C"/>
    <w:rsid w:val="00BE1AEC"/>
    <w:rsid w:val="00BE1DB3"/>
    <w:rsid w:val="00BE2529"/>
    <w:rsid w:val="00BE2677"/>
    <w:rsid w:val="00BE2D92"/>
    <w:rsid w:val="00BE3240"/>
    <w:rsid w:val="00BE3262"/>
    <w:rsid w:val="00BE3851"/>
    <w:rsid w:val="00BE4A6E"/>
    <w:rsid w:val="00BE4B08"/>
    <w:rsid w:val="00BE5327"/>
    <w:rsid w:val="00BE5518"/>
    <w:rsid w:val="00BE5879"/>
    <w:rsid w:val="00BE5B6F"/>
    <w:rsid w:val="00BE5BC3"/>
    <w:rsid w:val="00BE754B"/>
    <w:rsid w:val="00BE7BAC"/>
    <w:rsid w:val="00BF0B35"/>
    <w:rsid w:val="00BF1835"/>
    <w:rsid w:val="00BF1955"/>
    <w:rsid w:val="00BF1D16"/>
    <w:rsid w:val="00BF20C1"/>
    <w:rsid w:val="00BF2515"/>
    <w:rsid w:val="00BF2547"/>
    <w:rsid w:val="00BF2D65"/>
    <w:rsid w:val="00BF2E6F"/>
    <w:rsid w:val="00BF327B"/>
    <w:rsid w:val="00BF4398"/>
    <w:rsid w:val="00BF47DF"/>
    <w:rsid w:val="00BF5AD9"/>
    <w:rsid w:val="00BF5CC8"/>
    <w:rsid w:val="00BF5E5B"/>
    <w:rsid w:val="00BF5FFD"/>
    <w:rsid w:val="00BF661A"/>
    <w:rsid w:val="00BF6DB5"/>
    <w:rsid w:val="00BF745A"/>
    <w:rsid w:val="00BF74A0"/>
    <w:rsid w:val="00C00298"/>
    <w:rsid w:val="00C004BE"/>
    <w:rsid w:val="00C00EE5"/>
    <w:rsid w:val="00C010D7"/>
    <w:rsid w:val="00C0128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B45"/>
    <w:rsid w:val="00C05D57"/>
    <w:rsid w:val="00C05FD7"/>
    <w:rsid w:val="00C061B2"/>
    <w:rsid w:val="00C10296"/>
    <w:rsid w:val="00C10D43"/>
    <w:rsid w:val="00C10DCD"/>
    <w:rsid w:val="00C11188"/>
    <w:rsid w:val="00C1165C"/>
    <w:rsid w:val="00C11EF8"/>
    <w:rsid w:val="00C11F90"/>
    <w:rsid w:val="00C12005"/>
    <w:rsid w:val="00C12137"/>
    <w:rsid w:val="00C12830"/>
    <w:rsid w:val="00C12F19"/>
    <w:rsid w:val="00C1358D"/>
    <w:rsid w:val="00C136ED"/>
    <w:rsid w:val="00C137BE"/>
    <w:rsid w:val="00C13912"/>
    <w:rsid w:val="00C13B56"/>
    <w:rsid w:val="00C1453B"/>
    <w:rsid w:val="00C14594"/>
    <w:rsid w:val="00C156A5"/>
    <w:rsid w:val="00C1684A"/>
    <w:rsid w:val="00C16AB2"/>
    <w:rsid w:val="00C16B09"/>
    <w:rsid w:val="00C16E18"/>
    <w:rsid w:val="00C17066"/>
    <w:rsid w:val="00C174E6"/>
    <w:rsid w:val="00C17527"/>
    <w:rsid w:val="00C175A5"/>
    <w:rsid w:val="00C175A8"/>
    <w:rsid w:val="00C200DE"/>
    <w:rsid w:val="00C20295"/>
    <w:rsid w:val="00C207B0"/>
    <w:rsid w:val="00C20C52"/>
    <w:rsid w:val="00C217D7"/>
    <w:rsid w:val="00C21D82"/>
    <w:rsid w:val="00C22173"/>
    <w:rsid w:val="00C2261B"/>
    <w:rsid w:val="00C226C0"/>
    <w:rsid w:val="00C22970"/>
    <w:rsid w:val="00C22A09"/>
    <w:rsid w:val="00C22BFF"/>
    <w:rsid w:val="00C22FF8"/>
    <w:rsid w:val="00C23638"/>
    <w:rsid w:val="00C23D8A"/>
    <w:rsid w:val="00C23EB5"/>
    <w:rsid w:val="00C2485D"/>
    <w:rsid w:val="00C248C1"/>
    <w:rsid w:val="00C24BBD"/>
    <w:rsid w:val="00C257D7"/>
    <w:rsid w:val="00C2583E"/>
    <w:rsid w:val="00C25AE5"/>
    <w:rsid w:val="00C25D36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06A"/>
    <w:rsid w:val="00C3031F"/>
    <w:rsid w:val="00C30515"/>
    <w:rsid w:val="00C30748"/>
    <w:rsid w:val="00C307E7"/>
    <w:rsid w:val="00C30C61"/>
    <w:rsid w:val="00C310D3"/>
    <w:rsid w:val="00C3160C"/>
    <w:rsid w:val="00C31E4D"/>
    <w:rsid w:val="00C324F4"/>
    <w:rsid w:val="00C32927"/>
    <w:rsid w:val="00C32DEC"/>
    <w:rsid w:val="00C32DED"/>
    <w:rsid w:val="00C33475"/>
    <w:rsid w:val="00C33BFF"/>
    <w:rsid w:val="00C33F51"/>
    <w:rsid w:val="00C342CC"/>
    <w:rsid w:val="00C345F7"/>
    <w:rsid w:val="00C34F7E"/>
    <w:rsid w:val="00C352D1"/>
    <w:rsid w:val="00C363F1"/>
    <w:rsid w:val="00C364AA"/>
    <w:rsid w:val="00C36FC8"/>
    <w:rsid w:val="00C377D1"/>
    <w:rsid w:val="00C37B21"/>
    <w:rsid w:val="00C402F3"/>
    <w:rsid w:val="00C40503"/>
    <w:rsid w:val="00C40791"/>
    <w:rsid w:val="00C40C95"/>
    <w:rsid w:val="00C40E3E"/>
    <w:rsid w:val="00C4130D"/>
    <w:rsid w:val="00C41820"/>
    <w:rsid w:val="00C41BD0"/>
    <w:rsid w:val="00C41C9C"/>
    <w:rsid w:val="00C421D1"/>
    <w:rsid w:val="00C436B8"/>
    <w:rsid w:val="00C43DF2"/>
    <w:rsid w:val="00C43F8C"/>
    <w:rsid w:val="00C44A46"/>
    <w:rsid w:val="00C44DEC"/>
    <w:rsid w:val="00C4551B"/>
    <w:rsid w:val="00C457AF"/>
    <w:rsid w:val="00C45A2A"/>
    <w:rsid w:val="00C46271"/>
    <w:rsid w:val="00C46C7D"/>
    <w:rsid w:val="00C46E45"/>
    <w:rsid w:val="00C4727B"/>
    <w:rsid w:val="00C478A1"/>
    <w:rsid w:val="00C47B0F"/>
    <w:rsid w:val="00C47F2A"/>
    <w:rsid w:val="00C50780"/>
    <w:rsid w:val="00C50B84"/>
    <w:rsid w:val="00C51628"/>
    <w:rsid w:val="00C519F5"/>
    <w:rsid w:val="00C51C57"/>
    <w:rsid w:val="00C51CEC"/>
    <w:rsid w:val="00C52450"/>
    <w:rsid w:val="00C525BD"/>
    <w:rsid w:val="00C53A3E"/>
    <w:rsid w:val="00C54081"/>
    <w:rsid w:val="00C5467C"/>
    <w:rsid w:val="00C546AB"/>
    <w:rsid w:val="00C5495A"/>
    <w:rsid w:val="00C54FFC"/>
    <w:rsid w:val="00C5536D"/>
    <w:rsid w:val="00C55662"/>
    <w:rsid w:val="00C556C3"/>
    <w:rsid w:val="00C55B35"/>
    <w:rsid w:val="00C55EBD"/>
    <w:rsid w:val="00C55F88"/>
    <w:rsid w:val="00C56083"/>
    <w:rsid w:val="00C56236"/>
    <w:rsid w:val="00C562E5"/>
    <w:rsid w:val="00C56561"/>
    <w:rsid w:val="00C56669"/>
    <w:rsid w:val="00C56FAC"/>
    <w:rsid w:val="00C5767D"/>
    <w:rsid w:val="00C577EE"/>
    <w:rsid w:val="00C600D3"/>
    <w:rsid w:val="00C607E7"/>
    <w:rsid w:val="00C608A7"/>
    <w:rsid w:val="00C61334"/>
    <w:rsid w:val="00C61BE0"/>
    <w:rsid w:val="00C62103"/>
    <w:rsid w:val="00C62796"/>
    <w:rsid w:val="00C63098"/>
    <w:rsid w:val="00C63302"/>
    <w:rsid w:val="00C63556"/>
    <w:rsid w:val="00C63A27"/>
    <w:rsid w:val="00C63B2A"/>
    <w:rsid w:val="00C63BD1"/>
    <w:rsid w:val="00C63E25"/>
    <w:rsid w:val="00C64586"/>
    <w:rsid w:val="00C6549E"/>
    <w:rsid w:val="00C65D28"/>
    <w:rsid w:val="00C65DF1"/>
    <w:rsid w:val="00C67093"/>
    <w:rsid w:val="00C670F2"/>
    <w:rsid w:val="00C6712C"/>
    <w:rsid w:val="00C67582"/>
    <w:rsid w:val="00C67963"/>
    <w:rsid w:val="00C67B27"/>
    <w:rsid w:val="00C67D59"/>
    <w:rsid w:val="00C67FD2"/>
    <w:rsid w:val="00C7056C"/>
    <w:rsid w:val="00C707B3"/>
    <w:rsid w:val="00C70E11"/>
    <w:rsid w:val="00C70E47"/>
    <w:rsid w:val="00C710E3"/>
    <w:rsid w:val="00C71C7F"/>
    <w:rsid w:val="00C7304F"/>
    <w:rsid w:val="00C731F7"/>
    <w:rsid w:val="00C73D3A"/>
    <w:rsid w:val="00C73F23"/>
    <w:rsid w:val="00C74734"/>
    <w:rsid w:val="00C74E6A"/>
    <w:rsid w:val="00C7558D"/>
    <w:rsid w:val="00C75C33"/>
    <w:rsid w:val="00C75F77"/>
    <w:rsid w:val="00C76129"/>
    <w:rsid w:val="00C764D8"/>
    <w:rsid w:val="00C76953"/>
    <w:rsid w:val="00C76AF1"/>
    <w:rsid w:val="00C77362"/>
    <w:rsid w:val="00C7777B"/>
    <w:rsid w:val="00C77D56"/>
    <w:rsid w:val="00C77F1B"/>
    <w:rsid w:val="00C804B3"/>
    <w:rsid w:val="00C817C7"/>
    <w:rsid w:val="00C81B50"/>
    <w:rsid w:val="00C82000"/>
    <w:rsid w:val="00C823FC"/>
    <w:rsid w:val="00C824E8"/>
    <w:rsid w:val="00C82BFA"/>
    <w:rsid w:val="00C82CB5"/>
    <w:rsid w:val="00C82D6C"/>
    <w:rsid w:val="00C82F0E"/>
    <w:rsid w:val="00C830AD"/>
    <w:rsid w:val="00C83105"/>
    <w:rsid w:val="00C83467"/>
    <w:rsid w:val="00C855A2"/>
    <w:rsid w:val="00C855D8"/>
    <w:rsid w:val="00C85F07"/>
    <w:rsid w:val="00C86731"/>
    <w:rsid w:val="00C86D04"/>
    <w:rsid w:val="00C87637"/>
    <w:rsid w:val="00C87AB4"/>
    <w:rsid w:val="00C87B18"/>
    <w:rsid w:val="00C900AF"/>
    <w:rsid w:val="00C90160"/>
    <w:rsid w:val="00C906CE"/>
    <w:rsid w:val="00C90925"/>
    <w:rsid w:val="00C90930"/>
    <w:rsid w:val="00C90B87"/>
    <w:rsid w:val="00C90D31"/>
    <w:rsid w:val="00C9123C"/>
    <w:rsid w:val="00C91ABE"/>
    <w:rsid w:val="00C91ADE"/>
    <w:rsid w:val="00C925F4"/>
    <w:rsid w:val="00C92618"/>
    <w:rsid w:val="00C92639"/>
    <w:rsid w:val="00C92F32"/>
    <w:rsid w:val="00C93083"/>
    <w:rsid w:val="00C9330D"/>
    <w:rsid w:val="00C93592"/>
    <w:rsid w:val="00C9372F"/>
    <w:rsid w:val="00C93994"/>
    <w:rsid w:val="00C93BA2"/>
    <w:rsid w:val="00C93C03"/>
    <w:rsid w:val="00C93C0F"/>
    <w:rsid w:val="00C93C45"/>
    <w:rsid w:val="00C954AC"/>
    <w:rsid w:val="00C957D4"/>
    <w:rsid w:val="00C95910"/>
    <w:rsid w:val="00C96D12"/>
    <w:rsid w:val="00C971C6"/>
    <w:rsid w:val="00C97307"/>
    <w:rsid w:val="00C9783C"/>
    <w:rsid w:val="00C97CED"/>
    <w:rsid w:val="00C97CFD"/>
    <w:rsid w:val="00CA05DE"/>
    <w:rsid w:val="00CA06D5"/>
    <w:rsid w:val="00CA1216"/>
    <w:rsid w:val="00CA1396"/>
    <w:rsid w:val="00CA1527"/>
    <w:rsid w:val="00CA15B9"/>
    <w:rsid w:val="00CA161F"/>
    <w:rsid w:val="00CA1DD5"/>
    <w:rsid w:val="00CA1F2C"/>
    <w:rsid w:val="00CA1F43"/>
    <w:rsid w:val="00CA1F6D"/>
    <w:rsid w:val="00CA2344"/>
    <w:rsid w:val="00CA2798"/>
    <w:rsid w:val="00CA2FBE"/>
    <w:rsid w:val="00CA3738"/>
    <w:rsid w:val="00CA39D9"/>
    <w:rsid w:val="00CA3CC7"/>
    <w:rsid w:val="00CA3CD1"/>
    <w:rsid w:val="00CA3D19"/>
    <w:rsid w:val="00CA3E14"/>
    <w:rsid w:val="00CA4257"/>
    <w:rsid w:val="00CA489C"/>
    <w:rsid w:val="00CA4F52"/>
    <w:rsid w:val="00CA5D70"/>
    <w:rsid w:val="00CA6081"/>
    <w:rsid w:val="00CA63AB"/>
    <w:rsid w:val="00CA656B"/>
    <w:rsid w:val="00CA69AE"/>
    <w:rsid w:val="00CA705F"/>
    <w:rsid w:val="00CA7450"/>
    <w:rsid w:val="00CA784C"/>
    <w:rsid w:val="00CA7CBC"/>
    <w:rsid w:val="00CA7F90"/>
    <w:rsid w:val="00CB035E"/>
    <w:rsid w:val="00CB0EE9"/>
    <w:rsid w:val="00CB0F0E"/>
    <w:rsid w:val="00CB117B"/>
    <w:rsid w:val="00CB14AB"/>
    <w:rsid w:val="00CB1D7C"/>
    <w:rsid w:val="00CB2DD8"/>
    <w:rsid w:val="00CB3611"/>
    <w:rsid w:val="00CB36B0"/>
    <w:rsid w:val="00CB3ACB"/>
    <w:rsid w:val="00CB3EEA"/>
    <w:rsid w:val="00CB3FC5"/>
    <w:rsid w:val="00CB475C"/>
    <w:rsid w:val="00CB497A"/>
    <w:rsid w:val="00CB4C41"/>
    <w:rsid w:val="00CB4E03"/>
    <w:rsid w:val="00CB4E3F"/>
    <w:rsid w:val="00CB5004"/>
    <w:rsid w:val="00CB5008"/>
    <w:rsid w:val="00CB500A"/>
    <w:rsid w:val="00CB51EC"/>
    <w:rsid w:val="00CB5462"/>
    <w:rsid w:val="00CB5BD6"/>
    <w:rsid w:val="00CB5DB7"/>
    <w:rsid w:val="00CB5F83"/>
    <w:rsid w:val="00CB6660"/>
    <w:rsid w:val="00CB6737"/>
    <w:rsid w:val="00CB6816"/>
    <w:rsid w:val="00CB6B91"/>
    <w:rsid w:val="00CB72C3"/>
    <w:rsid w:val="00CB73D2"/>
    <w:rsid w:val="00CB7BDA"/>
    <w:rsid w:val="00CC037E"/>
    <w:rsid w:val="00CC05BC"/>
    <w:rsid w:val="00CC0608"/>
    <w:rsid w:val="00CC0D19"/>
    <w:rsid w:val="00CC0F6B"/>
    <w:rsid w:val="00CC1264"/>
    <w:rsid w:val="00CC1269"/>
    <w:rsid w:val="00CC1327"/>
    <w:rsid w:val="00CC172D"/>
    <w:rsid w:val="00CC188F"/>
    <w:rsid w:val="00CC192D"/>
    <w:rsid w:val="00CC1BE8"/>
    <w:rsid w:val="00CC2981"/>
    <w:rsid w:val="00CC2DD1"/>
    <w:rsid w:val="00CC2DFE"/>
    <w:rsid w:val="00CC2EA6"/>
    <w:rsid w:val="00CC2FF6"/>
    <w:rsid w:val="00CC472B"/>
    <w:rsid w:val="00CC517F"/>
    <w:rsid w:val="00CC5275"/>
    <w:rsid w:val="00CC53EA"/>
    <w:rsid w:val="00CC578F"/>
    <w:rsid w:val="00CC5DA1"/>
    <w:rsid w:val="00CC65E1"/>
    <w:rsid w:val="00CC6AF2"/>
    <w:rsid w:val="00CC6CB2"/>
    <w:rsid w:val="00CC6FB1"/>
    <w:rsid w:val="00CC716D"/>
    <w:rsid w:val="00CC7CC5"/>
    <w:rsid w:val="00CC7DF9"/>
    <w:rsid w:val="00CD012A"/>
    <w:rsid w:val="00CD0535"/>
    <w:rsid w:val="00CD09ED"/>
    <w:rsid w:val="00CD0ECD"/>
    <w:rsid w:val="00CD0F62"/>
    <w:rsid w:val="00CD10FB"/>
    <w:rsid w:val="00CD1232"/>
    <w:rsid w:val="00CD15B4"/>
    <w:rsid w:val="00CD19D5"/>
    <w:rsid w:val="00CD1BB4"/>
    <w:rsid w:val="00CD1C08"/>
    <w:rsid w:val="00CD2298"/>
    <w:rsid w:val="00CD2451"/>
    <w:rsid w:val="00CD27A8"/>
    <w:rsid w:val="00CD2875"/>
    <w:rsid w:val="00CD2E00"/>
    <w:rsid w:val="00CD30C8"/>
    <w:rsid w:val="00CD32AF"/>
    <w:rsid w:val="00CD368D"/>
    <w:rsid w:val="00CD3C61"/>
    <w:rsid w:val="00CD3FF9"/>
    <w:rsid w:val="00CD4397"/>
    <w:rsid w:val="00CD49DF"/>
    <w:rsid w:val="00CD4B18"/>
    <w:rsid w:val="00CD4FBF"/>
    <w:rsid w:val="00CD6170"/>
    <w:rsid w:val="00CD6365"/>
    <w:rsid w:val="00CD6EAF"/>
    <w:rsid w:val="00CD7811"/>
    <w:rsid w:val="00CD7A56"/>
    <w:rsid w:val="00CD7D47"/>
    <w:rsid w:val="00CD7DC1"/>
    <w:rsid w:val="00CE041B"/>
    <w:rsid w:val="00CE0A76"/>
    <w:rsid w:val="00CE0EF4"/>
    <w:rsid w:val="00CE0F89"/>
    <w:rsid w:val="00CE125E"/>
    <w:rsid w:val="00CE2376"/>
    <w:rsid w:val="00CE23B9"/>
    <w:rsid w:val="00CE34A0"/>
    <w:rsid w:val="00CE3699"/>
    <w:rsid w:val="00CE3A1D"/>
    <w:rsid w:val="00CE3AAE"/>
    <w:rsid w:val="00CE4528"/>
    <w:rsid w:val="00CE4A1F"/>
    <w:rsid w:val="00CE52CB"/>
    <w:rsid w:val="00CE52F9"/>
    <w:rsid w:val="00CE578A"/>
    <w:rsid w:val="00CE58D2"/>
    <w:rsid w:val="00CE5A13"/>
    <w:rsid w:val="00CE5A2B"/>
    <w:rsid w:val="00CE5C83"/>
    <w:rsid w:val="00CE662A"/>
    <w:rsid w:val="00CE6718"/>
    <w:rsid w:val="00CE68B0"/>
    <w:rsid w:val="00CE6954"/>
    <w:rsid w:val="00CE6D17"/>
    <w:rsid w:val="00CE6DDC"/>
    <w:rsid w:val="00CE7769"/>
    <w:rsid w:val="00CE780E"/>
    <w:rsid w:val="00CF016F"/>
    <w:rsid w:val="00CF01A4"/>
    <w:rsid w:val="00CF0224"/>
    <w:rsid w:val="00CF060A"/>
    <w:rsid w:val="00CF0BE6"/>
    <w:rsid w:val="00CF0D10"/>
    <w:rsid w:val="00CF122E"/>
    <w:rsid w:val="00CF14BC"/>
    <w:rsid w:val="00CF1BD6"/>
    <w:rsid w:val="00CF2971"/>
    <w:rsid w:val="00CF2A31"/>
    <w:rsid w:val="00CF2EE8"/>
    <w:rsid w:val="00CF2F61"/>
    <w:rsid w:val="00CF34FF"/>
    <w:rsid w:val="00CF35F9"/>
    <w:rsid w:val="00CF398F"/>
    <w:rsid w:val="00CF3C1F"/>
    <w:rsid w:val="00CF3FBA"/>
    <w:rsid w:val="00CF450F"/>
    <w:rsid w:val="00CF4597"/>
    <w:rsid w:val="00CF46D2"/>
    <w:rsid w:val="00CF4781"/>
    <w:rsid w:val="00CF4881"/>
    <w:rsid w:val="00CF4C4D"/>
    <w:rsid w:val="00CF4CE0"/>
    <w:rsid w:val="00CF5203"/>
    <w:rsid w:val="00CF548B"/>
    <w:rsid w:val="00CF58D2"/>
    <w:rsid w:val="00CF5D98"/>
    <w:rsid w:val="00CF633F"/>
    <w:rsid w:val="00CF66D9"/>
    <w:rsid w:val="00CF6986"/>
    <w:rsid w:val="00CF6E92"/>
    <w:rsid w:val="00CF71EB"/>
    <w:rsid w:val="00CF7B1F"/>
    <w:rsid w:val="00CF7CCD"/>
    <w:rsid w:val="00D011A3"/>
    <w:rsid w:val="00D01AFA"/>
    <w:rsid w:val="00D01C8F"/>
    <w:rsid w:val="00D02279"/>
    <w:rsid w:val="00D025CA"/>
    <w:rsid w:val="00D02A45"/>
    <w:rsid w:val="00D02B82"/>
    <w:rsid w:val="00D02C9D"/>
    <w:rsid w:val="00D03CE1"/>
    <w:rsid w:val="00D04057"/>
    <w:rsid w:val="00D041AE"/>
    <w:rsid w:val="00D041DF"/>
    <w:rsid w:val="00D048B4"/>
    <w:rsid w:val="00D04C4B"/>
    <w:rsid w:val="00D04D6B"/>
    <w:rsid w:val="00D05168"/>
    <w:rsid w:val="00D057F0"/>
    <w:rsid w:val="00D05B8E"/>
    <w:rsid w:val="00D0659B"/>
    <w:rsid w:val="00D06927"/>
    <w:rsid w:val="00D06A8F"/>
    <w:rsid w:val="00D06E8B"/>
    <w:rsid w:val="00D07678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3023"/>
    <w:rsid w:val="00D13234"/>
    <w:rsid w:val="00D13915"/>
    <w:rsid w:val="00D13D4B"/>
    <w:rsid w:val="00D13DA2"/>
    <w:rsid w:val="00D14861"/>
    <w:rsid w:val="00D1494F"/>
    <w:rsid w:val="00D14D73"/>
    <w:rsid w:val="00D14E47"/>
    <w:rsid w:val="00D150C7"/>
    <w:rsid w:val="00D15525"/>
    <w:rsid w:val="00D15D4F"/>
    <w:rsid w:val="00D16580"/>
    <w:rsid w:val="00D16ACD"/>
    <w:rsid w:val="00D16E84"/>
    <w:rsid w:val="00D173EF"/>
    <w:rsid w:val="00D17775"/>
    <w:rsid w:val="00D17B23"/>
    <w:rsid w:val="00D17B59"/>
    <w:rsid w:val="00D17B72"/>
    <w:rsid w:val="00D17E04"/>
    <w:rsid w:val="00D20232"/>
    <w:rsid w:val="00D20629"/>
    <w:rsid w:val="00D20B1B"/>
    <w:rsid w:val="00D20BB8"/>
    <w:rsid w:val="00D20FBA"/>
    <w:rsid w:val="00D21A81"/>
    <w:rsid w:val="00D21B75"/>
    <w:rsid w:val="00D220EA"/>
    <w:rsid w:val="00D22458"/>
    <w:rsid w:val="00D22491"/>
    <w:rsid w:val="00D22530"/>
    <w:rsid w:val="00D22870"/>
    <w:rsid w:val="00D231AD"/>
    <w:rsid w:val="00D23427"/>
    <w:rsid w:val="00D2349E"/>
    <w:rsid w:val="00D23745"/>
    <w:rsid w:val="00D2393B"/>
    <w:rsid w:val="00D23A88"/>
    <w:rsid w:val="00D247C4"/>
    <w:rsid w:val="00D24811"/>
    <w:rsid w:val="00D24AEA"/>
    <w:rsid w:val="00D24D9F"/>
    <w:rsid w:val="00D25744"/>
    <w:rsid w:val="00D25E66"/>
    <w:rsid w:val="00D260CE"/>
    <w:rsid w:val="00D2612C"/>
    <w:rsid w:val="00D2626A"/>
    <w:rsid w:val="00D265EF"/>
    <w:rsid w:val="00D26D62"/>
    <w:rsid w:val="00D26DD0"/>
    <w:rsid w:val="00D26E35"/>
    <w:rsid w:val="00D27211"/>
    <w:rsid w:val="00D274F5"/>
    <w:rsid w:val="00D2759E"/>
    <w:rsid w:val="00D27A10"/>
    <w:rsid w:val="00D30A8A"/>
    <w:rsid w:val="00D30B7E"/>
    <w:rsid w:val="00D30FE8"/>
    <w:rsid w:val="00D31682"/>
    <w:rsid w:val="00D321E1"/>
    <w:rsid w:val="00D3248B"/>
    <w:rsid w:val="00D324E5"/>
    <w:rsid w:val="00D32529"/>
    <w:rsid w:val="00D32F68"/>
    <w:rsid w:val="00D3303F"/>
    <w:rsid w:val="00D33102"/>
    <w:rsid w:val="00D33899"/>
    <w:rsid w:val="00D33A91"/>
    <w:rsid w:val="00D33F81"/>
    <w:rsid w:val="00D34404"/>
    <w:rsid w:val="00D3443E"/>
    <w:rsid w:val="00D3450B"/>
    <w:rsid w:val="00D3477F"/>
    <w:rsid w:val="00D3494A"/>
    <w:rsid w:val="00D35522"/>
    <w:rsid w:val="00D35751"/>
    <w:rsid w:val="00D35CB7"/>
    <w:rsid w:val="00D35EAC"/>
    <w:rsid w:val="00D35F5F"/>
    <w:rsid w:val="00D36BC4"/>
    <w:rsid w:val="00D36D0D"/>
    <w:rsid w:val="00D37586"/>
    <w:rsid w:val="00D4085C"/>
    <w:rsid w:val="00D4088A"/>
    <w:rsid w:val="00D408EF"/>
    <w:rsid w:val="00D40BEC"/>
    <w:rsid w:val="00D421B5"/>
    <w:rsid w:val="00D42246"/>
    <w:rsid w:val="00D4268E"/>
    <w:rsid w:val="00D4277A"/>
    <w:rsid w:val="00D4282C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752"/>
    <w:rsid w:val="00D45A01"/>
    <w:rsid w:val="00D45D76"/>
    <w:rsid w:val="00D46EEE"/>
    <w:rsid w:val="00D4735B"/>
    <w:rsid w:val="00D47466"/>
    <w:rsid w:val="00D47925"/>
    <w:rsid w:val="00D47F7A"/>
    <w:rsid w:val="00D502D4"/>
    <w:rsid w:val="00D50F2B"/>
    <w:rsid w:val="00D5172F"/>
    <w:rsid w:val="00D51735"/>
    <w:rsid w:val="00D51ABB"/>
    <w:rsid w:val="00D51DB8"/>
    <w:rsid w:val="00D51DCE"/>
    <w:rsid w:val="00D51E37"/>
    <w:rsid w:val="00D51E3D"/>
    <w:rsid w:val="00D52096"/>
    <w:rsid w:val="00D5251B"/>
    <w:rsid w:val="00D5257D"/>
    <w:rsid w:val="00D526AD"/>
    <w:rsid w:val="00D527A3"/>
    <w:rsid w:val="00D52DC7"/>
    <w:rsid w:val="00D52E3C"/>
    <w:rsid w:val="00D52FA5"/>
    <w:rsid w:val="00D530DC"/>
    <w:rsid w:val="00D5328A"/>
    <w:rsid w:val="00D5332C"/>
    <w:rsid w:val="00D533BA"/>
    <w:rsid w:val="00D5355B"/>
    <w:rsid w:val="00D537E3"/>
    <w:rsid w:val="00D53F5B"/>
    <w:rsid w:val="00D54957"/>
    <w:rsid w:val="00D549DB"/>
    <w:rsid w:val="00D54F83"/>
    <w:rsid w:val="00D563B8"/>
    <w:rsid w:val="00D567C3"/>
    <w:rsid w:val="00D56D87"/>
    <w:rsid w:val="00D56DCD"/>
    <w:rsid w:val="00D5739C"/>
    <w:rsid w:val="00D6004B"/>
    <w:rsid w:val="00D60F31"/>
    <w:rsid w:val="00D610F7"/>
    <w:rsid w:val="00D6158F"/>
    <w:rsid w:val="00D616A2"/>
    <w:rsid w:val="00D61882"/>
    <w:rsid w:val="00D61A4F"/>
    <w:rsid w:val="00D620C8"/>
    <w:rsid w:val="00D62448"/>
    <w:rsid w:val="00D62DDF"/>
    <w:rsid w:val="00D633A0"/>
    <w:rsid w:val="00D63591"/>
    <w:rsid w:val="00D63963"/>
    <w:rsid w:val="00D63E8B"/>
    <w:rsid w:val="00D641CE"/>
    <w:rsid w:val="00D64D7C"/>
    <w:rsid w:val="00D64D9B"/>
    <w:rsid w:val="00D64F4E"/>
    <w:rsid w:val="00D65F61"/>
    <w:rsid w:val="00D6601B"/>
    <w:rsid w:val="00D66121"/>
    <w:rsid w:val="00D6784B"/>
    <w:rsid w:val="00D67971"/>
    <w:rsid w:val="00D67A5A"/>
    <w:rsid w:val="00D67EBE"/>
    <w:rsid w:val="00D70DCE"/>
    <w:rsid w:val="00D70FAD"/>
    <w:rsid w:val="00D71AB5"/>
    <w:rsid w:val="00D7216B"/>
    <w:rsid w:val="00D724A3"/>
    <w:rsid w:val="00D72A18"/>
    <w:rsid w:val="00D72C0C"/>
    <w:rsid w:val="00D72D24"/>
    <w:rsid w:val="00D7359F"/>
    <w:rsid w:val="00D738BB"/>
    <w:rsid w:val="00D738FA"/>
    <w:rsid w:val="00D73F9E"/>
    <w:rsid w:val="00D740FE"/>
    <w:rsid w:val="00D743F1"/>
    <w:rsid w:val="00D747D1"/>
    <w:rsid w:val="00D74B8A"/>
    <w:rsid w:val="00D74E42"/>
    <w:rsid w:val="00D74EA6"/>
    <w:rsid w:val="00D754D2"/>
    <w:rsid w:val="00D756E3"/>
    <w:rsid w:val="00D75CBF"/>
    <w:rsid w:val="00D75DCD"/>
    <w:rsid w:val="00D75E50"/>
    <w:rsid w:val="00D76015"/>
    <w:rsid w:val="00D76032"/>
    <w:rsid w:val="00D761E0"/>
    <w:rsid w:val="00D769F1"/>
    <w:rsid w:val="00D77331"/>
    <w:rsid w:val="00D77581"/>
    <w:rsid w:val="00D77799"/>
    <w:rsid w:val="00D80355"/>
    <w:rsid w:val="00D80ADB"/>
    <w:rsid w:val="00D813AD"/>
    <w:rsid w:val="00D82088"/>
    <w:rsid w:val="00D82DD2"/>
    <w:rsid w:val="00D8376A"/>
    <w:rsid w:val="00D83A03"/>
    <w:rsid w:val="00D84823"/>
    <w:rsid w:val="00D84EA8"/>
    <w:rsid w:val="00D84EDE"/>
    <w:rsid w:val="00D852AD"/>
    <w:rsid w:val="00D852D7"/>
    <w:rsid w:val="00D8555A"/>
    <w:rsid w:val="00D85BB7"/>
    <w:rsid w:val="00D86A78"/>
    <w:rsid w:val="00D86B0A"/>
    <w:rsid w:val="00D86FF6"/>
    <w:rsid w:val="00D87098"/>
    <w:rsid w:val="00D9014C"/>
    <w:rsid w:val="00D9044B"/>
    <w:rsid w:val="00D90595"/>
    <w:rsid w:val="00D90A7B"/>
    <w:rsid w:val="00D90ABC"/>
    <w:rsid w:val="00D90AE3"/>
    <w:rsid w:val="00D90B3C"/>
    <w:rsid w:val="00D911EF"/>
    <w:rsid w:val="00D9168C"/>
    <w:rsid w:val="00D92875"/>
    <w:rsid w:val="00D92F2F"/>
    <w:rsid w:val="00D93319"/>
    <w:rsid w:val="00D934DC"/>
    <w:rsid w:val="00D93660"/>
    <w:rsid w:val="00D936AF"/>
    <w:rsid w:val="00D93CC7"/>
    <w:rsid w:val="00D9411A"/>
    <w:rsid w:val="00D94A5C"/>
    <w:rsid w:val="00D94B01"/>
    <w:rsid w:val="00D9503B"/>
    <w:rsid w:val="00D9522D"/>
    <w:rsid w:val="00D957EE"/>
    <w:rsid w:val="00D95919"/>
    <w:rsid w:val="00D95C06"/>
    <w:rsid w:val="00D95CA8"/>
    <w:rsid w:val="00D95D75"/>
    <w:rsid w:val="00D9615F"/>
    <w:rsid w:val="00D9677E"/>
    <w:rsid w:val="00D969B7"/>
    <w:rsid w:val="00D97032"/>
    <w:rsid w:val="00D97143"/>
    <w:rsid w:val="00D977A4"/>
    <w:rsid w:val="00D97D9A"/>
    <w:rsid w:val="00D97F10"/>
    <w:rsid w:val="00DA0361"/>
    <w:rsid w:val="00DA03E1"/>
    <w:rsid w:val="00DA03E5"/>
    <w:rsid w:val="00DA0441"/>
    <w:rsid w:val="00DA0624"/>
    <w:rsid w:val="00DA063A"/>
    <w:rsid w:val="00DA0898"/>
    <w:rsid w:val="00DA092A"/>
    <w:rsid w:val="00DA0A5B"/>
    <w:rsid w:val="00DA0AA6"/>
    <w:rsid w:val="00DA0BEB"/>
    <w:rsid w:val="00DA0DDC"/>
    <w:rsid w:val="00DA125E"/>
    <w:rsid w:val="00DA161A"/>
    <w:rsid w:val="00DA2088"/>
    <w:rsid w:val="00DA218E"/>
    <w:rsid w:val="00DA259B"/>
    <w:rsid w:val="00DA2796"/>
    <w:rsid w:val="00DA2B41"/>
    <w:rsid w:val="00DA336C"/>
    <w:rsid w:val="00DA3B2B"/>
    <w:rsid w:val="00DA3DB2"/>
    <w:rsid w:val="00DA3F80"/>
    <w:rsid w:val="00DA4DEC"/>
    <w:rsid w:val="00DA5295"/>
    <w:rsid w:val="00DA61A1"/>
    <w:rsid w:val="00DA648F"/>
    <w:rsid w:val="00DA672D"/>
    <w:rsid w:val="00DA6CE6"/>
    <w:rsid w:val="00DA6F37"/>
    <w:rsid w:val="00DA7324"/>
    <w:rsid w:val="00DB01B4"/>
    <w:rsid w:val="00DB0B3B"/>
    <w:rsid w:val="00DB1609"/>
    <w:rsid w:val="00DB1623"/>
    <w:rsid w:val="00DB1862"/>
    <w:rsid w:val="00DB1B2F"/>
    <w:rsid w:val="00DB2334"/>
    <w:rsid w:val="00DB284C"/>
    <w:rsid w:val="00DB2989"/>
    <w:rsid w:val="00DB29D1"/>
    <w:rsid w:val="00DB2A14"/>
    <w:rsid w:val="00DB2CF4"/>
    <w:rsid w:val="00DB2D4D"/>
    <w:rsid w:val="00DB2E86"/>
    <w:rsid w:val="00DB322E"/>
    <w:rsid w:val="00DB38B5"/>
    <w:rsid w:val="00DB3A57"/>
    <w:rsid w:val="00DB3B46"/>
    <w:rsid w:val="00DB3C9D"/>
    <w:rsid w:val="00DB4497"/>
    <w:rsid w:val="00DB4A0E"/>
    <w:rsid w:val="00DB563B"/>
    <w:rsid w:val="00DB6A58"/>
    <w:rsid w:val="00DB6C21"/>
    <w:rsid w:val="00DB7082"/>
    <w:rsid w:val="00DB74A3"/>
    <w:rsid w:val="00DB7A60"/>
    <w:rsid w:val="00DC000A"/>
    <w:rsid w:val="00DC00CE"/>
    <w:rsid w:val="00DC13DE"/>
    <w:rsid w:val="00DC2186"/>
    <w:rsid w:val="00DC22FF"/>
    <w:rsid w:val="00DC23E9"/>
    <w:rsid w:val="00DC26E2"/>
    <w:rsid w:val="00DC29AB"/>
    <w:rsid w:val="00DC2A53"/>
    <w:rsid w:val="00DC3851"/>
    <w:rsid w:val="00DC3870"/>
    <w:rsid w:val="00DC4473"/>
    <w:rsid w:val="00DC44BA"/>
    <w:rsid w:val="00DC4573"/>
    <w:rsid w:val="00DC4AE2"/>
    <w:rsid w:val="00DC4BBA"/>
    <w:rsid w:val="00DC4F42"/>
    <w:rsid w:val="00DC5062"/>
    <w:rsid w:val="00DC52B8"/>
    <w:rsid w:val="00DC558C"/>
    <w:rsid w:val="00DC5CA7"/>
    <w:rsid w:val="00DC5E6D"/>
    <w:rsid w:val="00DC612D"/>
    <w:rsid w:val="00DC61E8"/>
    <w:rsid w:val="00DC6588"/>
    <w:rsid w:val="00DC67A8"/>
    <w:rsid w:val="00DC6C52"/>
    <w:rsid w:val="00DC7340"/>
    <w:rsid w:val="00DC74A2"/>
    <w:rsid w:val="00DC74FC"/>
    <w:rsid w:val="00DD0654"/>
    <w:rsid w:val="00DD0714"/>
    <w:rsid w:val="00DD0FC5"/>
    <w:rsid w:val="00DD105E"/>
    <w:rsid w:val="00DD1112"/>
    <w:rsid w:val="00DD13B7"/>
    <w:rsid w:val="00DD1679"/>
    <w:rsid w:val="00DD1AE3"/>
    <w:rsid w:val="00DD26C9"/>
    <w:rsid w:val="00DD3587"/>
    <w:rsid w:val="00DD3906"/>
    <w:rsid w:val="00DD40A6"/>
    <w:rsid w:val="00DD4418"/>
    <w:rsid w:val="00DD44D2"/>
    <w:rsid w:val="00DD49EC"/>
    <w:rsid w:val="00DD4A81"/>
    <w:rsid w:val="00DD4B57"/>
    <w:rsid w:val="00DD4D53"/>
    <w:rsid w:val="00DD4FCF"/>
    <w:rsid w:val="00DD559D"/>
    <w:rsid w:val="00DD5A32"/>
    <w:rsid w:val="00DD670E"/>
    <w:rsid w:val="00DD6962"/>
    <w:rsid w:val="00DD6CE7"/>
    <w:rsid w:val="00DD7F49"/>
    <w:rsid w:val="00DE0FD6"/>
    <w:rsid w:val="00DE10BA"/>
    <w:rsid w:val="00DE1171"/>
    <w:rsid w:val="00DE12A7"/>
    <w:rsid w:val="00DE13C9"/>
    <w:rsid w:val="00DE1472"/>
    <w:rsid w:val="00DE17C3"/>
    <w:rsid w:val="00DE1829"/>
    <w:rsid w:val="00DE18E5"/>
    <w:rsid w:val="00DE1DC1"/>
    <w:rsid w:val="00DE20A1"/>
    <w:rsid w:val="00DE2554"/>
    <w:rsid w:val="00DE27D4"/>
    <w:rsid w:val="00DE2C1E"/>
    <w:rsid w:val="00DE2D14"/>
    <w:rsid w:val="00DE2E66"/>
    <w:rsid w:val="00DE3C1B"/>
    <w:rsid w:val="00DE3FDB"/>
    <w:rsid w:val="00DE4250"/>
    <w:rsid w:val="00DE4BBF"/>
    <w:rsid w:val="00DE4F67"/>
    <w:rsid w:val="00DE56BF"/>
    <w:rsid w:val="00DE5A39"/>
    <w:rsid w:val="00DE5A64"/>
    <w:rsid w:val="00DE5B18"/>
    <w:rsid w:val="00DE5CF1"/>
    <w:rsid w:val="00DE609F"/>
    <w:rsid w:val="00DE64E2"/>
    <w:rsid w:val="00DE6BBB"/>
    <w:rsid w:val="00DE6E45"/>
    <w:rsid w:val="00DF05BD"/>
    <w:rsid w:val="00DF05F0"/>
    <w:rsid w:val="00DF0962"/>
    <w:rsid w:val="00DF0F68"/>
    <w:rsid w:val="00DF1385"/>
    <w:rsid w:val="00DF1CB9"/>
    <w:rsid w:val="00DF235F"/>
    <w:rsid w:val="00DF2C28"/>
    <w:rsid w:val="00DF2E9F"/>
    <w:rsid w:val="00DF310A"/>
    <w:rsid w:val="00DF36F4"/>
    <w:rsid w:val="00DF39A2"/>
    <w:rsid w:val="00DF3A48"/>
    <w:rsid w:val="00DF3B34"/>
    <w:rsid w:val="00DF3BF1"/>
    <w:rsid w:val="00DF3C6C"/>
    <w:rsid w:val="00DF4469"/>
    <w:rsid w:val="00DF4570"/>
    <w:rsid w:val="00DF4ADB"/>
    <w:rsid w:val="00DF5077"/>
    <w:rsid w:val="00DF52F6"/>
    <w:rsid w:val="00DF5334"/>
    <w:rsid w:val="00DF5393"/>
    <w:rsid w:val="00DF56D6"/>
    <w:rsid w:val="00DF59B7"/>
    <w:rsid w:val="00DF5A7A"/>
    <w:rsid w:val="00DF5AD6"/>
    <w:rsid w:val="00DF5C1F"/>
    <w:rsid w:val="00DF5D4F"/>
    <w:rsid w:val="00DF5D64"/>
    <w:rsid w:val="00DF6FFA"/>
    <w:rsid w:val="00DF73F1"/>
    <w:rsid w:val="00DF77C0"/>
    <w:rsid w:val="00DF79C7"/>
    <w:rsid w:val="00DF7D21"/>
    <w:rsid w:val="00E00100"/>
    <w:rsid w:val="00E00F20"/>
    <w:rsid w:val="00E01005"/>
    <w:rsid w:val="00E0155D"/>
    <w:rsid w:val="00E01E71"/>
    <w:rsid w:val="00E02051"/>
    <w:rsid w:val="00E02171"/>
    <w:rsid w:val="00E022AB"/>
    <w:rsid w:val="00E02466"/>
    <w:rsid w:val="00E0253D"/>
    <w:rsid w:val="00E02CB1"/>
    <w:rsid w:val="00E02F80"/>
    <w:rsid w:val="00E032F3"/>
    <w:rsid w:val="00E03364"/>
    <w:rsid w:val="00E034DD"/>
    <w:rsid w:val="00E036F5"/>
    <w:rsid w:val="00E0394A"/>
    <w:rsid w:val="00E0411F"/>
    <w:rsid w:val="00E046BB"/>
    <w:rsid w:val="00E04862"/>
    <w:rsid w:val="00E04E1C"/>
    <w:rsid w:val="00E0536E"/>
    <w:rsid w:val="00E05443"/>
    <w:rsid w:val="00E05595"/>
    <w:rsid w:val="00E055F1"/>
    <w:rsid w:val="00E0591C"/>
    <w:rsid w:val="00E06541"/>
    <w:rsid w:val="00E06B91"/>
    <w:rsid w:val="00E06E77"/>
    <w:rsid w:val="00E071EF"/>
    <w:rsid w:val="00E07EAE"/>
    <w:rsid w:val="00E10B37"/>
    <w:rsid w:val="00E1203E"/>
    <w:rsid w:val="00E1275E"/>
    <w:rsid w:val="00E128C9"/>
    <w:rsid w:val="00E12EC2"/>
    <w:rsid w:val="00E12F3A"/>
    <w:rsid w:val="00E1309A"/>
    <w:rsid w:val="00E136EF"/>
    <w:rsid w:val="00E13EDA"/>
    <w:rsid w:val="00E1445C"/>
    <w:rsid w:val="00E14B64"/>
    <w:rsid w:val="00E15015"/>
    <w:rsid w:val="00E15030"/>
    <w:rsid w:val="00E15297"/>
    <w:rsid w:val="00E154AD"/>
    <w:rsid w:val="00E1558E"/>
    <w:rsid w:val="00E156E6"/>
    <w:rsid w:val="00E15CBB"/>
    <w:rsid w:val="00E1679D"/>
    <w:rsid w:val="00E17103"/>
    <w:rsid w:val="00E1713A"/>
    <w:rsid w:val="00E17714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DE1"/>
    <w:rsid w:val="00E21E37"/>
    <w:rsid w:val="00E22020"/>
    <w:rsid w:val="00E220A9"/>
    <w:rsid w:val="00E220BE"/>
    <w:rsid w:val="00E22A1A"/>
    <w:rsid w:val="00E22B39"/>
    <w:rsid w:val="00E23229"/>
    <w:rsid w:val="00E23945"/>
    <w:rsid w:val="00E23CF1"/>
    <w:rsid w:val="00E23E04"/>
    <w:rsid w:val="00E249E8"/>
    <w:rsid w:val="00E24B16"/>
    <w:rsid w:val="00E24C91"/>
    <w:rsid w:val="00E24CE0"/>
    <w:rsid w:val="00E24F3E"/>
    <w:rsid w:val="00E25186"/>
    <w:rsid w:val="00E25456"/>
    <w:rsid w:val="00E25753"/>
    <w:rsid w:val="00E26067"/>
    <w:rsid w:val="00E263EC"/>
    <w:rsid w:val="00E26403"/>
    <w:rsid w:val="00E2734D"/>
    <w:rsid w:val="00E277E4"/>
    <w:rsid w:val="00E2789C"/>
    <w:rsid w:val="00E2794B"/>
    <w:rsid w:val="00E27985"/>
    <w:rsid w:val="00E27EEA"/>
    <w:rsid w:val="00E27F97"/>
    <w:rsid w:val="00E300FC"/>
    <w:rsid w:val="00E3156A"/>
    <w:rsid w:val="00E3167C"/>
    <w:rsid w:val="00E317E5"/>
    <w:rsid w:val="00E3180A"/>
    <w:rsid w:val="00E318F7"/>
    <w:rsid w:val="00E31ADA"/>
    <w:rsid w:val="00E320AD"/>
    <w:rsid w:val="00E323D6"/>
    <w:rsid w:val="00E32FA2"/>
    <w:rsid w:val="00E33098"/>
    <w:rsid w:val="00E3314A"/>
    <w:rsid w:val="00E3368E"/>
    <w:rsid w:val="00E337AC"/>
    <w:rsid w:val="00E33B12"/>
    <w:rsid w:val="00E33ECF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24E"/>
    <w:rsid w:val="00E36CC9"/>
    <w:rsid w:val="00E377CF"/>
    <w:rsid w:val="00E40013"/>
    <w:rsid w:val="00E401F3"/>
    <w:rsid w:val="00E40A7F"/>
    <w:rsid w:val="00E40B7D"/>
    <w:rsid w:val="00E41FCD"/>
    <w:rsid w:val="00E42BDD"/>
    <w:rsid w:val="00E42FC5"/>
    <w:rsid w:val="00E43003"/>
    <w:rsid w:val="00E43A5E"/>
    <w:rsid w:val="00E43D98"/>
    <w:rsid w:val="00E449CD"/>
    <w:rsid w:val="00E4523A"/>
    <w:rsid w:val="00E4568A"/>
    <w:rsid w:val="00E4590C"/>
    <w:rsid w:val="00E45919"/>
    <w:rsid w:val="00E45A54"/>
    <w:rsid w:val="00E45AEE"/>
    <w:rsid w:val="00E46257"/>
    <w:rsid w:val="00E46993"/>
    <w:rsid w:val="00E46A4E"/>
    <w:rsid w:val="00E46CF7"/>
    <w:rsid w:val="00E47BD2"/>
    <w:rsid w:val="00E47E98"/>
    <w:rsid w:val="00E5042A"/>
    <w:rsid w:val="00E5069B"/>
    <w:rsid w:val="00E506CC"/>
    <w:rsid w:val="00E509A5"/>
    <w:rsid w:val="00E50AEC"/>
    <w:rsid w:val="00E50D5F"/>
    <w:rsid w:val="00E51036"/>
    <w:rsid w:val="00E5183A"/>
    <w:rsid w:val="00E518F2"/>
    <w:rsid w:val="00E51BF4"/>
    <w:rsid w:val="00E51D71"/>
    <w:rsid w:val="00E51EB8"/>
    <w:rsid w:val="00E52313"/>
    <w:rsid w:val="00E52934"/>
    <w:rsid w:val="00E52A02"/>
    <w:rsid w:val="00E52BE3"/>
    <w:rsid w:val="00E53098"/>
    <w:rsid w:val="00E532C2"/>
    <w:rsid w:val="00E535E1"/>
    <w:rsid w:val="00E53901"/>
    <w:rsid w:val="00E53A29"/>
    <w:rsid w:val="00E53DF1"/>
    <w:rsid w:val="00E541BA"/>
    <w:rsid w:val="00E549F2"/>
    <w:rsid w:val="00E54B67"/>
    <w:rsid w:val="00E54C6F"/>
    <w:rsid w:val="00E551BE"/>
    <w:rsid w:val="00E55290"/>
    <w:rsid w:val="00E559E2"/>
    <w:rsid w:val="00E55F7F"/>
    <w:rsid w:val="00E563B9"/>
    <w:rsid w:val="00E56DD9"/>
    <w:rsid w:val="00E56E16"/>
    <w:rsid w:val="00E56E55"/>
    <w:rsid w:val="00E57891"/>
    <w:rsid w:val="00E57E4A"/>
    <w:rsid w:val="00E60150"/>
    <w:rsid w:val="00E602BC"/>
    <w:rsid w:val="00E605DB"/>
    <w:rsid w:val="00E608B5"/>
    <w:rsid w:val="00E61BB8"/>
    <w:rsid w:val="00E62234"/>
    <w:rsid w:val="00E622C4"/>
    <w:rsid w:val="00E62CC4"/>
    <w:rsid w:val="00E6351C"/>
    <w:rsid w:val="00E636EE"/>
    <w:rsid w:val="00E63AF9"/>
    <w:rsid w:val="00E63D4F"/>
    <w:rsid w:val="00E63D50"/>
    <w:rsid w:val="00E63D53"/>
    <w:rsid w:val="00E64085"/>
    <w:rsid w:val="00E659CF"/>
    <w:rsid w:val="00E663FB"/>
    <w:rsid w:val="00E6665B"/>
    <w:rsid w:val="00E6666C"/>
    <w:rsid w:val="00E66B30"/>
    <w:rsid w:val="00E66E7C"/>
    <w:rsid w:val="00E6767B"/>
    <w:rsid w:val="00E67B35"/>
    <w:rsid w:val="00E67F69"/>
    <w:rsid w:val="00E70082"/>
    <w:rsid w:val="00E70476"/>
    <w:rsid w:val="00E70511"/>
    <w:rsid w:val="00E707E5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667"/>
    <w:rsid w:val="00E737DA"/>
    <w:rsid w:val="00E73B60"/>
    <w:rsid w:val="00E73EE8"/>
    <w:rsid w:val="00E74033"/>
    <w:rsid w:val="00E74110"/>
    <w:rsid w:val="00E74117"/>
    <w:rsid w:val="00E7429C"/>
    <w:rsid w:val="00E7431C"/>
    <w:rsid w:val="00E7449A"/>
    <w:rsid w:val="00E7557D"/>
    <w:rsid w:val="00E7587E"/>
    <w:rsid w:val="00E75AAA"/>
    <w:rsid w:val="00E76692"/>
    <w:rsid w:val="00E76854"/>
    <w:rsid w:val="00E76C68"/>
    <w:rsid w:val="00E7774D"/>
    <w:rsid w:val="00E77816"/>
    <w:rsid w:val="00E77AA1"/>
    <w:rsid w:val="00E77F08"/>
    <w:rsid w:val="00E81242"/>
    <w:rsid w:val="00E81601"/>
    <w:rsid w:val="00E8186C"/>
    <w:rsid w:val="00E81D26"/>
    <w:rsid w:val="00E826B7"/>
    <w:rsid w:val="00E82803"/>
    <w:rsid w:val="00E82A63"/>
    <w:rsid w:val="00E82B83"/>
    <w:rsid w:val="00E8326B"/>
    <w:rsid w:val="00E835D5"/>
    <w:rsid w:val="00E8374A"/>
    <w:rsid w:val="00E84000"/>
    <w:rsid w:val="00E845DC"/>
    <w:rsid w:val="00E84EAD"/>
    <w:rsid w:val="00E8504E"/>
    <w:rsid w:val="00E8521B"/>
    <w:rsid w:val="00E8531A"/>
    <w:rsid w:val="00E85409"/>
    <w:rsid w:val="00E8554F"/>
    <w:rsid w:val="00E85CEC"/>
    <w:rsid w:val="00E85E66"/>
    <w:rsid w:val="00E863F1"/>
    <w:rsid w:val="00E86414"/>
    <w:rsid w:val="00E8649B"/>
    <w:rsid w:val="00E867AB"/>
    <w:rsid w:val="00E8703D"/>
    <w:rsid w:val="00E8797B"/>
    <w:rsid w:val="00E87D9A"/>
    <w:rsid w:val="00E90B27"/>
    <w:rsid w:val="00E90B46"/>
    <w:rsid w:val="00E90DC2"/>
    <w:rsid w:val="00E91419"/>
    <w:rsid w:val="00E914E8"/>
    <w:rsid w:val="00E9156B"/>
    <w:rsid w:val="00E91F43"/>
    <w:rsid w:val="00E92934"/>
    <w:rsid w:val="00E932C6"/>
    <w:rsid w:val="00E9336D"/>
    <w:rsid w:val="00E93739"/>
    <w:rsid w:val="00E93E42"/>
    <w:rsid w:val="00E943EB"/>
    <w:rsid w:val="00E949F5"/>
    <w:rsid w:val="00E9550F"/>
    <w:rsid w:val="00E9691F"/>
    <w:rsid w:val="00E96FE8"/>
    <w:rsid w:val="00E97795"/>
    <w:rsid w:val="00E97C98"/>
    <w:rsid w:val="00EA02EE"/>
    <w:rsid w:val="00EA0830"/>
    <w:rsid w:val="00EA0892"/>
    <w:rsid w:val="00EA0A98"/>
    <w:rsid w:val="00EA1234"/>
    <w:rsid w:val="00EA17F9"/>
    <w:rsid w:val="00EA18A4"/>
    <w:rsid w:val="00EA1BD1"/>
    <w:rsid w:val="00EA1CAB"/>
    <w:rsid w:val="00EA2065"/>
    <w:rsid w:val="00EA2080"/>
    <w:rsid w:val="00EA2348"/>
    <w:rsid w:val="00EA3166"/>
    <w:rsid w:val="00EA3434"/>
    <w:rsid w:val="00EA3734"/>
    <w:rsid w:val="00EA388F"/>
    <w:rsid w:val="00EA3D6C"/>
    <w:rsid w:val="00EA4105"/>
    <w:rsid w:val="00EA4181"/>
    <w:rsid w:val="00EA45A0"/>
    <w:rsid w:val="00EA4A4F"/>
    <w:rsid w:val="00EA4E8E"/>
    <w:rsid w:val="00EA4F39"/>
    <w:rsid w:val="00EA5744"/>
    <w:rsid w:val="00EA5EFF"/>
    <w:rsid w:val="00EA628B"/>
    <w:rsid w:val="00EA6330"/>
    <w:rsid w:val="00EA6DCC"/>
    <w:rsid w:val="00EA6E3D"/>
    <w:rsid w:val="00EB0170"/>
    <w:rsid w:val="00EB031F"/>
    <w:rsid w:val="00EB0684"/>
    <w:rsid w:val="00EB0C20"/>
    <w:rsid w:val="00EB0F7E"/>
    <w:rsid w:val="00EB10F1"/>
    <w:rsid w:val="00EB113B"/>
    <w:rsid w:val="00EB11FB"/>
    <w:rsid w:val="00EB14E4"/>
    <w:rsid w:val="00EB1E62"/>
    <w:rsid w:val="00EB2628"/>
    <w:rsid w:val="00EB26ED"/>
    <w:rsid w:val="00EB2801"/>
    <w:rsid w:val="00EB2844"/>
    <w:rsid w:val="00EB292F"/>
    <w:rsid w:val="00EB2932"/>
    <w:rsid w:val="00EB2AB5"/>
    <w:rsid w:val="00EB2CB7"/>
    <w:rsid w:val="00EB2EEC"/>
    <w:rsid w:val="00EB38DB"/>
    <w:rsid w:val="00EB3B4D"/>
    <w:rsid w:val="00EB3CBF"/>
    <w:rsid w:val="00EB47E7"/>
    <w:rsid w:val="00EB4AD3"/>
    <w:rsid w:val="00EB4F1C"/>
    <w:rsid w:val="00EB5047"/>
    <w:rsid w:val="00EB5618"/>
    <w:rsid w:val="00EB6093"/>
    <w:rsid w:val="00EB66E8"/>
    <w:rsid w:val="00EB6ABB"/>
    <w:rsid w:val="00EB7051"/>
    <w:rsid w:val="00EB70C0"/>
    <w:rsid w:val="00EB70D5"/>
    <w:rsid w:val="00EB714D"/>
    <w:rsid w:val="00EB7502"/>
    <w:rsid w:val="00EB7693"/>
    <w:rsid w:val="00EB77F2"/>
    <w:rsid w:val="00EB7889"/>
    <w:rsid w:val="00EB78D3"/>
    <w:rsid w:val="00EB7D13"/>
    <w:rsid w:val="00EC019D"/>
    <w:rsid w:val="00EC0372"/>
    <w:rsid w:val="00EC0477"/>
    <w:rsid w:val="00EC0498"/>
    <w:rsid w:val="00EC04CF"/>
    <w:rsid w:val="00EC06B1"/>
    <w:rsid w:val="00EC08E1"/>
    <w:rsid w:val="00EC0C6A"/>
    <w:rsid w:val="00EC0CF9"/>
    <w:rsid w:val="00EC1F88"/>
    <w:rsid w:val="00EC20D4"/>
    <w:rsid w:val="00EC2AE1"/>
    <w:rsid w:val="00EC2C0A"/>
    <w:rsid w:val="00EC3039"/>
    <w:rsid w:val="00EC314E"/>
    <w:rsid w:val="00EC34A2"/>
    <w:rsid w:val="00EC379E"/>
    <w:rsid w:val="00EC3D0C"/>
    <w:rsid w:val="00EC3E53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6FC0"/>
    <w:rsid w:val="00EC7BD2"/>
    <w:rsid w:val="00ED032B"/>
    <w:rsid w:val="00ED034A"/>
    <w:rsid w:val="00ED05DD"/>
    <w:rsid w:val="00ED09A4"/>
    <w:rsid w:val="00ED0A3E"/>
    <w:rsid w:val="00ED12BA"/>
    <w:rsid w:val="00ED16D2"/>
    <w:rsid w:val="00ED1781"/>
    <w:rsid w:val="00ED186E"/>
    <w:rsid w:val="00ED1C29"/>
    <w:rsid w:val="00ED24F6"/>
    <w:rsid w:val="00ED2586"/>
    <w:rsid w:val="00ED2905"/>
    <w:rsid w:val="00ED302F"/>
    <w:rsid w:val="00ED4481"/>
    <w:rsid w:val="00ED4570"/>
    <w:rsid w:val="00ED4D6C"/>
    <w:rsid w:val="00ED5469"/>
    <w:rsid w:val="00ED55C4"/>
    <w:rsid w:val="00ED5989"/>
    <w:rsid w:val="00ED6030"/>
    <w:rsid w:val="00ED62F0"/>
    <w:rsid w:val="00ED62F7"/>
    <w:rsid w:val="00ED65C5"/>
    <w:rsid w:val="00ED6BD1"/>
    <w:rsid w:val="00ED6C48"/>
    <w:rsid w:val="00ED6D86"/>
    <w:rsid w:val="00ED6FA3"/>
    <w:rsid w:val="00ED7999"/>
    <w:rsid w:val="00ED7EBB"/>
    <w:rsid w:val="00ED7F19"/>
    <w:rsid w:val="00EE08B1"/>
    <w:rsid w:val="00EE09EA"/>
    <w:rsid w:val="00EE0D49"/>
    <w:rsid w:val="00EE0FEF"/>
    <w:rsid w:val="00EE12CA"/>
    <w:rsid w:val="00EE12D9"/>
    <w:rsid w:val="00EE146A"/>
    <w:rsid w:val="00EE181B"/>
    <w:rsid w:val="00EE1880"/>
    <w:rsid w:val="00EE1998"/>
    <w:rsid w:val="00EE21FE"/>
    <w:rsid w:val="00EE267B"/>
    <w:rsid w:val="00EE2758"/>
    <w:rsid w:val="00EE282B"/>
    <w:rsid w:val="00EE300B"/>
    <w:rsid w:val="00EE37B6"/>
    <w:rsid w:val="00EE3B5D"/>
    <w:rsid w:val="00EE3C63"/>
    <w:rsid w:val="00EE3C80"/>
    <w:rsid w:val="00EE41FA"/>
    <w:rsid w:val="00EE5E9F"/>
    <w:rsid w:val="00EE6A4F"/>
    <w:rsid w:val="00EE6D07"/>
    <w:rsid w:val="00EE6D54"/>
    <w:rsid w:val="00EE6DEE"/>
    <w:rsid w:val="00EE7780"/>
    <w:rsid w:val="00EE7BBD"/>
    <w:rsid w:val="00EE7D00"/>
    <w:rsid w:val="00EF0688"/>
    <w:rsid w:val="00EF0F84"/>
    <w:rsid w:val="00EF14D5"/>
    <w:rsid w:val="00EF18D2"/>
    <w:rsid w:val="00EF19CF"/>
    <w:rsid w:val="00EF2298"/>
    <w:rsid w:val="00EF3474"/>
    <w:rsid w:val="00EF3825"/>
    <w:rsid w:val="00EF3AF5"/>
    <w:rsid w:val="00EF3FDB"/>
    <w:rsid w:val="00EF461A"/>
    <w:rsid w:val="00EF4A4C"/>
    <w:rsid w:val="00EF5CEF"/>
    <w:rsid w:val="00EF6602"/>
    <w:rsid w:val="00EF677C"/>
    <w:rsid w:val="00EF681C"/>
    <w:rsid w:val="00EF70AA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90F"/>
    <w:rsid w:val="00F02B3C"/>
    <w:rsid w:val="00F02C44"/>
    <w:rsid w:val="00F02EA8"/>
    <w:rsid w:val="00F0390D"/>
    <w:rsid w:val="00F03B58"/>
    <w:rsid w:val="00F03EF1"/>
    <w:rsid w:val="00F0447F"/>
    <w:rsid w:val="00F04C6F"/>
    <w:rsid w:val="00F04D5E"/>
    <w:rsid w:val="00F05F21"/>
    <w:rsid w:val="00F0661A"/>
    <w:rsid w:val="00F067F6"/>
    <w:rsid w:val="00F1019A"/>
    <w:rsid w:val="00F10476"/>
    <w:rsid w:val="00F10E55"/>
    <w:rsid w:val="00F10FEC"/>
    <w:rsid w:val="00F115C4"/>
    <w:rsid w:val="00F118E3"/>
    <w:rsid w:val="00F118EC"/>
    <w:rsid w:val="00F11D18"/>
    <w:rsid w:val="00F12511"/>
    <w:rsid w:val="00F12D09"/>
    <w:rsid w:val="00F12F2A"/>
    <w:rsid w:val="00F130C6"/>
    <w:rsid w:val="00F13820"/>
    <w:rsid w:val="00F13973"/>
    <w:rsid w:val="00F13C5F"/>
    <w:rsid w:val="00F13D7C"/>
    <w:rsid w:val="00F13F91"/>
    <w:rsid w:val="00F142AD"/>
    <w:rsid w:val="00F14455"/>
    <w:rsid w:val="00F14489"/>
    <w:rsid w:val="00F14758"/>
    <w:rsid w:val="00F15792"/>
    <w:rsid w:val="00F15C7C"/>
    <w:rsid w:val="00F1651F"/>
    <w:rsid w:val="00F165A6"/>
    <w:rsid w:val="00F165E8"/>
    <w:rsid w:val="00F16653"/>
    <w:rsid w:val="00F1677D"/>
    <w:rsid w:val="00F168A2"/>
    <w:rsid w:val="00F16DC1"/>
    <w:rsid w:val="00F16E29"/>
    <w:rsid w:val="00F16F91"/>
    <w:rsid w:val="00F174F5"/>
    <w:rsid w:val="00F17B18"/>
    <w:rsid w:val="00F202E3"/>
    <w:rsid w:val="00F203BF"/>
    <w:rsid w:val="00F2066E"/>
    <w:rsid w:val="00F206CB"/>
    <w:rsid w:val="00F20985"/>
    <w:rsid w:val="00F20E9F"/>
    <w:rsid w:val="00F2190D"/>
    <w:rsid w:val="00F21DE6"/>
    <w:rsid w:val="00F220F7"/>
    <w:rsid w:val="00F22525"/>
    <w:rsid w:val="00F23370"/>
    <w:rsid w:val="00F2341F"/>
    <w:rsid w:val="00F23887"/>
    <w:rsid w:val="00F23E37"/>
    <w:rsid w:val="00F243FD"/>
    <w:rsid w:val="00F24460"/>
    <w:rsid w:val="00F2480D"/>
    <w:rsid w:val="00F267B5"/>
    <w:rsid w:val="00F27492"/>
    <w:rsid w:val="00F27532"/>
    <w:rsid w:val="00F27538"/>
    <w:rsid w:val="00F2755A"/>
    <w:rsid w:val="00F27601"/>
    <w:rsid w:val="00F276B4"/>
    <w:rsid w:val="00F27870"/>
    <w:rsid w:val="00F27CB1"/>
    <w:rsid w:val="00F27F29"/>
    <w:rsid w:val="00F3044B"/>
    <w:rsid w:val="00F3096C"/>
    <w:rsid w:val="00F30F4A"/>
    <w:rsid w:val="00F3107A"/>
    <w:rsid w:val="00F31847"/>
    <w:rsid w:val="00F31C3C"/>
    <w:rsid w:val="00F3241A"/>
    <w:rsid w:val="00F325C5"/>
    <w:rsid w:val="00F32F7A"/>
    <w:rsid w:val="00F331BD"/>
    <w:rsid w:val="00F332E2"/>
    <w:rsid w:val="00F33570"/>
    <w:rsid w:val="00F337B1"/>
    <w:rsid w:val="00F33C87"/>
    <w:rsid w:val="00F34B6A"/>
    <w:rsid w:val="00F355B2"/>
    <w:rsid w:val="00F35715"/>
    <w:rsid w:val="00F35A1D"/>
    <w:rsid w:val="00F35A8E"/>
    <w:rsid w:val="00F35D14"/>
    <w:rsid w:val="00F35ED0"/>
    <w:rsid w:val="00F36496"/>
    <w:rsid w:val="00F367CC"/>
    <w:rsid w:val="00F36967"/>
    <w:rsid w:val="00F36A51"/>
    <w:rsid w:val="00F36B4A"/>
    <w:rsid w:val="00F37AD1"/>
    <w:rsid w:val="00F40431"/>
    <w:rsid w:val="00F404D3"/>
    <w:rsid w:val="00F40533"/>
    <w:rsid w:val="00F409F9"/>
    <w:rsid w:val="00F40B54"/>
    <w:rsid w:val="00F40E80"/>
    <w:rsid w:val="00F41000"/>
    <w:rsid w:val="00F41EF9"/>
    <w:rsid w:val="00F42031"/>
    <w:rsid w:val="00F420B6"/>
    <w:rsid w:val="00F4238F"/>
    <w:rsid w:val="00F423A4"/>
    <w:rsid w:val="00F4271E"/>
    <w:rsid w:val="00F433FA"/>
    <w:rsid w:val="00F436B2"/>
    <w:rsid w:val="00F437CD"/>
    <w:rsid w:val="00F43A7D"/>
    <w:rsid w:val="00F4437B"/>
    <w:rsid w:val="00F4483A"/>
    <w:rsid w:val="00F4490E"/>
    <w:rsid w:val="00F44D20"/>
    <w:rsid w:val="00F451F4"/>
    <w:rsid w:val="00F45343"/>
    <w:rsid w:val="00F4546D"/>
    <w:rsid w:val="00F4550D"/>
    <w:rsid w:val="00F45CC2"/>
    <w:rsid w:val="00F464D6"/>
    <w:rsid w:val="00F46618"/>
    <w:rsid w:val="00F466F8"/>
    <w:rsid w:val="00F46ECF"/>
    <w:rsid w:val="00F46EED"/>
    <w:rsid w:val="00F47117"/>
    <w:rsid w:val="00F47345"/>
    <w:rsid w:val="00F47B06"/>
    <w:rsid w:val="00F47F57"/>
    <w:rsid w:val="00F50429"/>
    <w:rsid w:val="00F50578"/>
    <w:rsid w:val="00F50696"/>
    <w:rsid w:val="00F50F66"/>
    <w:rsid w:val="00F5102B"/>
    <w:rsid w:val="00F51801"/>
    <w:rsid w:val="00F51CAB"/>
    <w:rsid w:val="00F52A9B"/>
    <w:rsid w:val="00F53FF0"/>
    <w:rsid w:val="00F54030"/>
    <w:rsid w:val="00F54252"/>
    <w:rsid w:val="00F54D52"/>
    <w:rsid w:val="00F55E78"/>
    <w:rsid w:val="00F56AA0"/>
    <w:rsid w:val="00F57246"/>
    <w:rsid w:val="00F577E8"/>
    <w:rsid w:val="00F57ED3"/>
    <w:rsid w:val="00F60C91"/>
    <w:rsid w:val="00F60D97"/>
    <w:rsid w:val="00F60F05"/>
    <w:rsid w:val="00F613E0"/>
    <w:rsid w:val="00F6152E"/>
    <w:rsid w:val="00F6160E"/>
    <w:rsid w:val="00F61C23"/>
    <w:rsid w:val="00F6210A"/>
    <w:rsid w:val="00F62337"/>
    <w:rsid w:val="00F627C5"/>
    <w:rsid w:val="00F62D5D"/>
    <w:rsid w:val="00F62FC2"/>
    <w:rsid w:val="00F63238"/>
    <w:rsid w:val="00F6330B"/>
    <w:rsid w:val="00F63667"/>
    <w:rsid w:val="00F636CA"/>
    <w:rsid w:val="00F63A24"/>
    <w:rsid w:val="00F63D50"/>
    <w:rsid w:val="00F643F9"/>
    <w:rsid w:val="00F646B5"/>
    <w:rsid w:val="00F646B6"/>
    <w:rsid w:val="00F649CF"/>
    <w:rsid w:val="00F64D2B"/>
    <w:rsid w:val="00F65340"/>
    <w:rsid w:val="00F656A2"/>
    <w:rsid w:val="00F6594A"/>
    <w:rsid w:val="00F65BDB"/>
    <w:rsid w:val="00F65C0F"/>
    <w:rsid w:val="00F65D3B"/>
    <w:rsid w:val="00F65EED"/>
    <w:rsid w:val="00F66078"/>
    <w:rsid w:val="00F66DF9"/>
    <w:rsid w:val="00F6708F"/>
    <w:rsid w:val="00F674B7"/>
    <w:rsid w:val="00F67C8E"/>
    <w:rsid w:val="00F67F8B"/>
    <w:rsid w:val="00F702E0"/>
    <w:rsid w:val="00F7047F"/>
    <w:rsid w:val="00F711BB"/>
    <w:rsid w:val="00F715CE"/>
    <w:rsid w:val="00F7174D"/>
    <w:rsid w:val="00F719B0"/>
    <w:rsid w:val="00F71AAE"/>
    <w:rsid w:val="00F71AEB"/>
    <w:rsid w:val="00F72191"/>
    <w:rsid w:val="00F72926"/>
    <w:rsid w:val="00F736C0"/>
    <w:rsid w:val="00F7394A"/>
    <w:rsid w:val="00F73A46"/>
    <w:rsid w:val="00F7413B"/>
    <w:rsid w:val="00F74349"/>
    <w:rsid w:val="00F7464B"/>
    <w:rsid w:val="00F74F5E"/>
    <w:rsid w:val="00F75257"/>
    <w:rsid w:val="00F752DF"/>
    <w:rsid w:val="00F76B4F"/>
    <w:rsid w:val="00F76D91"/>
    <w:rsid w:val="00F76F72"/>
    <w:rsid w:val="00F77B0D"/>
    <w:rsid w:val="00F77D7E"/>
    <w:rsid w:val="00F8064D"/>
    <w:rsid w:val="00F807B0"/>
    <w:rsid w:val="00F8086A"/>
    <w:rsid w:val="00F809E9"/>
    <w:rsid w:val="00F8144F"/>
    <w:rsid w:val="00F8187F"/>
    <w:rsid w:val="00F81A77"/>
    <w:rsid w:val="00F827B9"/>
    <w:rsid w:val="00F82CAA"/>
    <w:rsid w:val="00F83068"/>
    <w:rsid w:val="00F831DE"/>
    <w:rsid w:val="00F8399D"/>
    <w:rsid w:val="00F83A7D"/>
    <w:rsid w:val="00F83ACE"/>
    <w:rsid w:val="00F853CA"/>
    <w:rsid w:val="00F86258"/>
    <w:rsid w:val="00F87853"/>
    <w:rsid w:val="00F87AA2"/>
    <w:rsid w:val="00F87CD8"/>
    <w:rsid w:val="00F90358"/>
    <w:rsid w:val="00F90769"/>
    <w:rsid w:val="00F90C73"/>
    <w:rsid w:val="00F914F3"/>
    <w:rsid w:val="00F915D2"/>
    <w:rsid w:val="00F917C0"/>
    <w:rsid w:val="00F91960"/>
    <w:rsid w:val="00F920C4"/>
    <w:rsid w:val="00F92218"/>
    <w:rsid w:val="00F922F0"/>
    <w:rsid w:val="00F92CD5"/>
    <w:rsid w:val="00F92F5A"/>
    <w:rsid w:val="00F93431"/>
    <w:rsid w:val="00F9372D"/>
    <w:rsid w:val="00F9385D"/>
    <w:rsid w:val="00F93EB3"/>
    <w:rsid w:val="00F93F5F"/>
    <w:rsid w:val="00F941AD"/>
    <w:rsid w:val="00F94914"/>
    <w:rsid w:val="00F94A01"/>
    <w:rsid w:val="00F94A06"/>
    <w:rsid w:val="00F94FE4"/>
    <w:rsid w:val="00F95DDD"/>
    <w:rsid w:val="00F95FDA"/>
    <w:rsid w:val="00F966C4"/>
    <w:rsid w:val="00F9675E"/>
    <w:rsid w:val="00F96F0F"/>
    <w:rsid w:val="00F973E0"/>
    <w:rsid w:val="00F97A67"/>
    <w:rsid w:val="00F97C4D"/>
    <w:rsid w:val="00F97CAE"/>
    <w:rsid w:val="00FA04C0"/>
    <w:rsid w:val="00FA095C"/>
    <w:rsid w:val="00FA0B4E"/>
    <w:rsid w:val="00FA11BC"/>
    <w:rsid w:val="00FA13CF"/>
    <w:rsid w:val="00FA1452"/>
    <w:rsid w:val="00FA15AC"/>
    <w:rsid w:val="00FA1D53"/>
    <w:rsid w:val="00FA207E"/>
    <w:rsid w:val="00FA2094"/>
    <w:rsid w:val="00FA2E07"/>
    <w:rsid w:val="00FA2E0B"/>
    <w:rsid w:val="00FA32A1"/>
    <w:rsid w:val="00FA346A"/>
    <w:rsid w:val="00FA3802"/>
    <w:rsid w:val="00FA385A"/>
    <w:rsid w:val="00FA398F"/>
    <w:rsid w:val="00FA3C96"/>
    <w:rsid w:val="00FA3F4C"/>
    <w:rsid w:val="00FA402C"/>
    <w:rsid w:val="00FA4A30"/>
    <w:rsid w:val="00FA4E25"/>
    <w:rsid w:val="00FA517F"/>
    <w:rsid w:val="00FA57B3"/>
    <w:rsid w:val="00FA5E9D"/>
    <w:rsid w:val="00FA65CD"/>
    <w:rsid w:val="00FA67C6"/>
    <w:rsid w:val="00FA79AA"/>
    <w:rsid w:val="00FB028F"/>
    <w:rsid w:val="00FB057B"/>
    <w:rsid w:val="00FB0703"/>
    <w:rsid w:val="00FB075A"/>
    <w:rsid w:val="00FB0ECD"/>
    <w:rsid w:val="00FB17BF"/>
    <w:rsid w:val="00FB1B14"/>
    <w:rsid w:val="00FB1DD8"/>
    <w:rsid w:val="00FB2029"/>
    <w:rsid w:val="00FB20B7"/>
    <w:rsid w:val="00FB20D9"/>
    <w:rsid w:val="00FB3001"/>
    <w:rsid w:val="00FB3715"/>
    <w:rsid w:val="00FB3821"/>
    <w:rsid w:val="00FB3AAB"/>
    <w:rsid w:val="00FB3DBF"/>
    <w:rsid w:val="00FB44F9"/>
    <w:rsid w:val="00FB4818"/>
    <w:rsid w:val="00FB4C11"/>
    <w:rsid w:val="00FB5077"/>
    <w:rsid w:val="00FB520F"/>
    <w:rsid w:val="00FB522C"/>
    <w:rsid w:val="00FB5C31"/>
    <w:rsid w:val="00FB5FBF"/>
    <w:rsid w:val="00FB6853"/>
    <w:rsid w:val="00FB6BA8"/>
    <w:rsid w:val="00FB70B1"/>
    <w:rsid w:val="00FB7BBB"/>
    <w:rsid w:val="00FB7EC1"/>
    <w:rsid w:val="00FC0183"/>
    <w:rsid w:val="00FC01BF"/>
    <w:rsid w:val="00FC0713"/>
    <w:rsid w:val="00FC09D4"/>
    <w:rsid w:val="00FC0F57"/>
    <w:rsid w:val="00FC11FA"/>
    <w:rsid w:val="00FC141F"/>
    <w:rsid w:val="00FC15E0"/>
    <w:rsid w:val="00FC21E0"/>
    <w:rsid w:val="00FC2625"/>
    <w:rsid w:val="00FC2682"/>
    <w:rsid w:val="00FC26F5"/>
    <w:rsid w:val="00FC27A3"/>
    <w:rsid w:val="00FC299F"/>
    <w:rsid w:val="00FC2FA0"/>
    <w:rsid w:val="00FC3065"/>
    <w:rsid w:val="00FC3EC4"/>
    <w:rsid w:val="00FC3F3A"/>
    <w:rsid w:val="00FC4712"/>
    <w:rsid w:val="00FC5F21"/>
    <w:rsid w:val="00FC5FE8"/>
    <w:rsid w:val="00FC6278"/>
    <w:rsid w:val="00FC62BD"/>
    <w:rsid w:val="00FC62EC"/>
    <w:rsid w:val="00FC697B"/>
    <w:rsid w:val="00FC6AF0"/>
    <w:rsid w:val="00FC72B7"/>
    <w:rsid w:val="00FC74CE"/>
    <w:rsid w:val="00FC7A23"/>
    <w:rsid w:val="00FC7A7F"/>
    <w:rsid w:val="00FC7DD4"/>
    <w:rsid w:val="00FD0466"/>
    <w:rsid w:val="00FD076B"/>
    <w:rsid w:val="00FD0796"/>
    <w:rsid w:val="00FD0818"/>
    <w:rsid w:val="00FD103C"/>
    <w:rsid w:val="00FD105B"/>
    <w:rsid w:val="00FD11DF"/>
    <w:rsid w:val="00FD1429"/>
    <w:rsid w:val="00FD1543"/>
    <w:rsid w:val="00FD1712"/>
    <w:rsid w:val="00FD21BF"/>
    <w:rsid w:val="00FD2575"/>
    <w:rsid w:val="00FD2D85"/>
    <w:rsid w:val="00FD2F1F"/>
    <w:rsid w:val="00FD3C0E"/>
    <w:rsid w:val="00FD3EBF"/>
    <w:rsid w:val="00FD3F23"/>
    <w:rsid w:val="00FD45C2"/>
    <w:rsid w:val="00FD4749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6E45"/>
    <w:rsid w:val="00FD7033"/>
    <w:rsid w:val="00FD7532"/>
    <w:rsid w:val="00FD7548"/>
    <w:rsid w:val="00FD7667"/>
    <w:rsid w:val="00FD7680"/>
    <w:rsid w:val="00FD7789"/>
    <w:rsid w:val="00FD7C59"/>
    <w:rsid w:val="00FE0440"/>
    <w:rsid w:val="00FE1166"/>
    <w:rsid w:val="00FE1540"/>
    <w:rsid w:val="00FE2947"/>
    <w:rsid w:val="00FE2A71"/>
    <w:rsid w:val="00FE2C13"/>
    <w:rsid w:val="00FE3242"/>
    <w:rsid w:val="00FE3253"/>
    <w:rsid w:val="00FE3596"/>
    <w:rsid w:val="00FE35B9"/>
    <w:rsid w:val="00FE38CE"/>
    <w:rsid w:val="00FE525C"/>
    <w:rsid w:val="00FE5765"/>
    <w:rsid w:val="00FE5907"/>
    <w:rsid w:val="00FE5B95"/>
    <w:rsid w:val="00FE6037"/>
    <w:rsid w:val="00FE60E2"/>
    <w:rsid w:val="00FE61B0"/>
    <w:rsid w:val="00FE6296"/>
    <w:rsid w:val="00FE69D6"/>
    <w:rsid w:val="00FE6BF5"/>
    <w:rsid w:val="00FE71FB"/>
    <w:rsid w:val="00FF0340"/>
    <w:rsid w:val="00FF05E2"/>
    <w:rsid w:val="00FF0773"/>
    <w:rsid w:val="00FF0C52"/>
    <w:rsid w:val="00FF0C87"/>
    <w:rsid w:val="00FF1563"/>
    <w:rsid w:val="00FF1B12"/>
    <w:rsid w:val="00FF1DBD"/>
    <w:rsid w:val="00FF222A"/>
    <w:rsid w:val="00FF27D9"/>
    <w:rsid w:val="00FF2A4F"/>
    <w:rsid w:val="00FF2D37"/>
    <w:rsid w:val="00FF2D3A"/>
    <w:rsid w:val="00FF2DC3"/>
    <w:rsid w:val="00FF2EC7"/>
    <w:rsid w:val="00FF34CF"/>
    <w:rsid w:val="00FF48BD"/>
    <w:rsid w:val="00FF51A0"/>
    <w:rsid w:val="00FF5626"/>
    <w:rsid w:val="00FF6148"/>
    <w:rsid w:val="00FF6285"/>
    <w:rsid w:val="00FF652A"/>
    <w:rsid w:val="00FF6698"/>
    <w:rsid w:val="00FF6766"/>
    <w:rsid w:val="00FF69CA"/>
    <w:rsid w:val="00FF6FD8"/>
    <w:rsid w:val="00FF7470"/>
    <w:rsid w:val="00FF7A28"/>
    <w:rsid w:val="00FF7AFA"/>
    <w:rsid w:val="00FF7B68"/>
    <w:rsid w:val="00FF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EndnoteText">
    <w:name w:val="Endnote Text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Heading2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FootnoteText">
    <w:name w:val="Footnote Text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Heading2">
    <w:name w:val="Heading 2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Heading3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Название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Caption">
    <w:name w:val="Caption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Footer">
    <w:name w:val="Footer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Heading1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Header">
    <w:name w:val="Header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hAnsi="Times New Roman" w:cs="Times New Roman"/>
      <w:b/>
      <w:bCs/>
      <w:sz w:val="24"/>
      <w:szCs w:val="24"/>
    </w:rPr>
  </w:style>
  <w:style w:type="paragraph" w:customStyle="1" w:styleId="Heading1">
    <w:name w:val="Heading 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Heading3">
    <w:name w:val="Heading 3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Heading4">
    <w:name w:val="Heading 4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Heading5">
    <w:name w:val="Heading 5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1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1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2">
    <w:name w:val="Основной шрифт абзаца1"/>
    <w:rsid w:val="00385CEE"/>
  </w:style>
  <w:style w:type="character" w:styleId="afa">
    <w:name w:val="page number"/>
    <w:basedOn w:val="12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1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2"/>
    <w:uiPriority w:val="99"/>
    <w:rsid w:val="00385CEE"/>
    <w:rPr>
      <w:rFonts w:cs="Times New Roman"/>
    </w:rPr>
  </w:style>
  <w:style w:type="character" w:customStyle="1" w:styleId="Pro-Marka">
    <w:name w:val="Pro-Marka"/>
    <w:basedOn w:val="12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2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2"/>
    <w:rsid w:val="00385CEE"/>
    <w:rPr>
      <w:rFonts w:cs="Times New Roman"/>
    </w:rPr>
  </w:style>
  <w:style w:type="character" w:customStyle="1" w:styleId="13">
    <w:name w:val="Знак примечания1"/>
    <w:basedOn w:val="12"/>
    <w:rsid w:val="00385CEE"/>
    <w:rPr>
      <w:rFonts w:cs="Times New Roman"/>
      <w:sz w:val="16"/>
      <w:szCs w:val="16"/>
    </w:rPr>
  </w:style>
  <w:style w:type="paragraph" w:customStyle="1" w:styleId="aff">
    <w:name w:val="Заголовок"/>
    <w:basedOn w:val="a"/>
    <w:next w:val="aff0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0">
    <w:name w:val="Body Text"/>
    <w:basedOn w:val="a"/>
    <w:link w:val="aff1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1">
    <w:name w:val="Основной текст Знак"/>
    <w:basedOn w:val="a0"/>
    <w:link w:val="aff0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2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3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2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3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2">
    <w:name w:val="header"/>
    <w:basedOn w:val="a"/>
    <w:link w:val="14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4">
    <w:name w:val="Верх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3">
    <w:name w:val="footer"/>
    <w:basedOn w:val="a"/>
    <w:link w:val="15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5">
    <w:name w:val="Нижний колонтитул Знак1"/>
    <w:basedOn w:val="a0"/>
    <w:link w:val="aff3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4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5">
    <w:name w:val="Заголовок таблицы"/>
    <w:basedOn w:val="aff4"/>
    <w:rsid w:val="00385CEE"/>
    <w:pPr>
      <w:jc w:val="center"/>
    </w:pPr>
    <w:rPr>
      <w:b/>
      <w:bCs/>
    </w:rPr>
  </w:style>
  <w:style w:type="paragraph" w:customStyle="1" w:styleId="16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7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6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8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9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7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6706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HTML">
    <w:name w:val="HTML Preformatted"/>
    <w:basedOn w:val="a"/>
    <w:link w:val="HTML0"/>
    <w:uiPriority w:val="99"/>
    <w:rsid w:val="003D0E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D0E2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3D0E2D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aff8">
    <w:name w:val="Приложение"/>
    <w:basedOn w:val="Pro-Gramma"/>
    <w:qFormat/>
    <w:rsid w:val="003D0E2D"/>
    <w:pPr>
      <w:widowControl/>
      <w:autoSpaceDE/>
      <w:autoSpaceDN/>
      <w:adjustRightInd/>
      <w:spacing w:before="0" w:after="0" w:line="240" w:lineRule="auto"/>
      <w:ind w:left="453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9">
    <w:name w:val="Нормальный (таблица)"/>
    <w:basedOn w:val="a"/>
    <w:next w:val="a"/>
    <w:uiPriority w:val="99"/>
    <w:rsid w:val="00CC2FF6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a">
    <w:name w:val="annotation reference"/>
    <w:basedOn w:val="a0"/>
    <w:uiPriority w:val="99"/>
    <w:semiHidden/>
    <w:unhideWhenUsed/>
    <w:rsid w:val="002C7F2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0679-8CD7-427D-B4A6-4515BC14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EKulakova</cp:lastModifiedBy>
  <cp:revision>18</cp:revision>
  <cp:lastPrinted>2020-10-26T08:02:00Z</cp:lastPrinted>
  <dcterms:created xsi:type="dcterms:W3CDTF">2020-10-26T07:24:00Z</dcterms:created>
  <dcterms:modified xsi:type="dcterms:W3CDTF">2021-11-03T09:48:00Z</dcterms:modified>
</cp:coreProperties>
</file>